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B8120" w14:textId="77777777" w:rsidR="00A20A24" w:rsidRPr="00282546" w:rsidRDefault="00282546">
      <w:pPr>
        <w:spacing w:before="100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pict w14:anchorId="6AF647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53.6pt">
            <v:imagedata r:id="rId5" o:title=""/>
          </v:shape>
        </w:pict>
      </w:r>
    </w:p>
    <w:p w14:paraId="64959738" w14:textId="77777777" w:rsidR="00A20A24" w:rsidRPr="00282546" w:rsidRDefault="00A20A24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9D71D14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836B06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AD8817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4ABC10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1D8643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B460A7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ECB5DF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09F643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3968C4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750DEE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A43E6C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FBA2B4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9DBBB0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364925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A0F42C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C40CC1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2A40F9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0B69C5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E59830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0C3950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FF7DAB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84C72A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D95904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38E895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3F9F54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D03575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9F781B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CFA343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B71A21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724731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220F86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BA50A9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B53A17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823DE7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8D8D93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7D2541" w14:textId="77777777" w:rsidR="00A20A24" w:rsidRPr="00282546" w:rsidRDefault="00282546">
      <w:pPr>
        <w:spacing w:line="540" w:lineRule="exact"/>
        <w:ind w:left="3413"/>
        <w:rPr>
          <w:rFonts w:asciiTheme="minorHAnsi" w:hAnsiTheme="minorHAnsi" w:cstheme="minorHAnsi"/>
          <w:sz w:val="22"/>
          <w:szCs w:val="22"/>
        </w:rPr>
        <w:sectPr w:rsidR="00A20A24" w:rsidRPr="00282546">
          <w:pgSz w:w="12240" w:h="15840"/>
          <w:pgMar w:top="980" w:right="980" w:bottom="280" w:left="980" w:header="720" w:footer="720" w:gutter="0"/>
          <w:cols w:space="720"/>
        </w:sectPr>
      </w:pP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Sample Resumes</w:t>
      </w:r>
    </w:p>
    <w:p w14:paraId="3B0B1B2F" w14:textId="48F4A782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1EBB8F" w14:textId="77777777" w:rsidR="00A20A24" w:rsidRPr="00282546" w:rsidRDefault="00A20A24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61A45CD" w14:textId="77777777" w:rsidR="00282546" w:rsidRPr="00282546" w:rsidRDefault="00282546">
      <w:pPr>
        <w:spacing w:before="77" w:line="220" w:lineRule="exact"/>
        <w:ind w:left="1335" w:right="1355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Konrad Dean</w:t>
      </w:r>
    </w:p>
    <w:p w14:paraId="3BDA2D43" w14:textId="10A0583F" w:rsidR="00282546" w:rsidRDefault="00282546">
      <w:pPr>
        <w:spacing w:before="77" w:line="220" w:lineRule="exact"/>
        <w:ind w:left="1335" w:right="1355"/>
        <w:jc w:val="center"/>
        <w:rPr>
          <w:rFonts w:asciiTheme="minorHAnsi" w:hAnsiTheme="minorHAnsi" w:cstheme="minorHAnsi"/>
          <w:w w:val="99"/>
          <w:position w:val="-1"/>
          <w:sz w:val="22"/>
          <w:szCs w:val="22"/>
        </w:rPr>
      </w:pP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10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N.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.,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MN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553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6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28254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(612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28254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25</w:t>
      </w:r>
      <w:r w:rsidRPr="00282546">
        <w:rPr>
          <w:rFonts w:asciiTheme="minorHAnsi" w:hAnsiTheme="minorHAnsi" w:cstheme="minorHAnsi"/>
          <w:spacing w:val="9"/>
          <w:position w:val="-1"/>
          <w:sz w:val="22"/>
          <w:szCs w:val="22"/>
        </w:rPr>
        <w:t>5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282546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</w:p>
    <w:p w14:paraId="2A67C273" w14:textId="08A9C967" w:rsidR="00A20A24" w:rsidRPr="00282546" w:rsidRDefault="00282546">
      <w:pPr>
        <w:spacing w:before="77" w:line="220" w:lineRule="exact"/>
        <w:ind w:left="1335" w:right="1355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w w:val="99"/>
          <w:position w:val="-1"/>
          <w:sz w:val="22"/>
          <w:szCs w:val="22"/>
        </w:rPr>
        <w:t>konrad@gmail.com</w:t>
      </w:r>
      <w:r w:rsidRPr="0028254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99B83DA" w14:textId="77777777" w:rsidR="00A20A24" w:rsidRPr="00282546" w:rsidRDefault="00A20A24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35B30518" w14:textId="72663383" w:rsidR="00A20A24" w:rsidRPr="00282546" w:rsidRDefault="00282546" w:rsidP="00282546">
      <w:pPr>
        <w:spacing w:before="33"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DUC</w:t>
      </w:r>
      <w:r w:rsidRPr="0028254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TI</w:t>
      </w:r>
      <w:r w:rsidRPr="0028254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2FD749DA" w14:textId="77777777" w:rsidR="00A20A24" w:rsidRPr="00282546" w:rsidRDefault="00282546">
      <w:pPr>
        <w:spacing w:before="33" w:line="277" w:lineRule="auto"/>
        <w:ind w:left="100" w:right="6264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itchell</w:t>
      </w:r>
      <w:r w:rsidRPr="0028254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Ha</w:t>
      </w:r>
      <w:r w:rsidRPr="00282546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z w:val="22"/>
          <w:szCs w:val="22"/>
        </w:rPr>
        <w:t>ne</w:t>
      </w:r>
      <w:r w:rsidRPr="0028254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Sch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z w:val="22"/>
          <w:szCs w:val="22"/>
        </w:rPr>
        <w:t>f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St.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l,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MN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is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ct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82546">
        <w:rPr>
          <w:rFonts w:asciiTheme="minorHAnsi" w:hAnsiTheme="minorHAnsi" w:cstheme="minorHAnsi"/>
          <w:sz w:val="22"/>
          <w:szCs w:val="22"/>
        </w:rPr>
        <w:t>7</w:t>
      </w:r>
    </w:p>
    <w:p w14:paraId="71390BC1" w14:textId="77777777" w:rsidR="00A20A24" w:rsidRPr="00282546" w:rsidRDefault="00282546">
      <w:pPr>
        <w:spacing w:line="220" w:lineRule="exact"/>
        <w:ind w:left="55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: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282546">
        <w:rPr>
          <w:rFonts w:asciiTheme="minorHAnsi" w:hAnsiTheme="minorHAnsi" w:cstheme="minorHAnsi"/>
          <w:sz w:val="22"/>
          <w:szCs w:val="22"/>
        </w:rPr>
        <w:t>/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;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lass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>: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282546">
        <w:rPr>
          <w:rFonts w:asciiTheme="minorHAnsi" w:hAnsiTheme="minorHAnsi" w:cstheme="minorHAnsi"/>
          <w:sz w:val="22"/>
          <w:szCs w:val="22"/>
        </w:rPr>
        <w:t>/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82546">
        <w:rPr>
          <w:rFonts w:asciiTheme="minorHAnsi" w:hAnsiTheme="minorHAnsi" w:cstheme="minorHAnsi"/>
          <w:sz w:val="22"/>
          <w:szCs w:val="22"/>
        </w:rPr>
        <w:t>0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282546">
        <w:rPr>
          <w:rFonts w:asciiTheme="minorHAnsi" w:hAnsiTheme="minorHAnsi" w:cstheme="minorHAnsi"/>
          <w:sz w:val="22"/>
          <w:szCs w:val="22"/>
        </w:rPr>
        <w:t>%)</w:t>
      </w:r>
    </w:p>
    <w:p w14:paraId="3484E9F8" w14:textId="77777777" w:rsidR="00A20A24" w:rsidRPr="00282546" w:rsidRDefault="00282546">
      <w:pPr>
        <w:spacing w:before="34"/>
        <w:ind w:left="55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: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es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il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E.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le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z w:val="22"/>
          <w:szCs w:val="22"/>
        </w:rPr>
        <w:t>ial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la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282546">
        <w:rPr>
          <w:rFonts w:asciiTheme="minorHAnsi" w:hAnsiTheme="minorHAnsi" w:cstheme="minorHAnsi"/>
          <w:sz w:val="22"/>
          <w:szCs w:val="22"/>
        </w:rPr>
        <w:t>ip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ll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itio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)</w:t>
      </w:r>
    </w:p>
    <w:p w14:paraId="6A109680" w14:textId="77777777" w:rsidR="00A20A24" w:rsidRPr="00282546" w:rsidRDefault="00282546">
      <w:pPr>
        <w:spacing w:before="34"/>
        <w:ind w:left="55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ct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ies</w:t>
      </w:r>
      <w:r w:rsidRPr="00282546">
        <w:rPr>
          <w:rFonts w:asciiTheme="minorHAnsi" w:hAnsiTheme="minorHAnsi" w:cstheme="minorHAnsi"/>
          <w:sz w:val="22"/>
          <w:szCs w:val="22"/>
        </w:rPr>
        <w:t>:</w:t>
      </w:r>
      <w:r w:rsidRPr="0028254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la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k</w:t>
      </w:r>
      <w:r w:rsidRPr="0028254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ciati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Vice</w:t>
      </w:r>
      <w:r w:rsidRPr="0028254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eside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t;</w:t>
      </w:r>
      <w:r w:rsidRPr="0028254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2546">
        <w:rPr>
          <w:rFonts w:asciiTheme="minorHAnsi" w:hAnsiTheme="minorHAnsi" w:cstheme="minorHAnsi"/>
          <w:sz w:val="22"/>
          <w:szCs w:val="22"/>
        </w:rPr>
        <w:t>FI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t;</w:t>
      </w:r>
    </w:p>
    <w:p w14:paraId="196A8A50" w14:textId="77777777" w:rsidR="00A20A24" w:rsidRPr="00282546" w:rsidRDefault="00282546">
      <w:pPr>
        <w:spacing w:before="34"/>
        <w:ind w:left="55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lti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al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ai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</w:p>
    <w:p w14:paraId="2748E26D" w14:textId="77777777" w:rsidR="00A20A24" w:rsidRPr="00282546" w:rsidRDefault="00A20A24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2232E64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De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Pa</w:t>
      </w:r>
      <w:r w:rsidRPr="00282546">
        <w:rPr>
          <w:rFonts w:asciiTheme="minorHAnsi" w:hAnsiTheme="minorHAnsi" w:cstheme="minorHAnsi"/>
          <w:b/>
          <w:sz w:val="22"/>
          <w:szCs w:val="22"/>
        </w:rPr>
        <w:t>ul</w:t>
      </w:r>
      <w:r w:rsidRPr="0028254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Uni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it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ica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</w:p>
    <w:p w14:paraId="0AB76E0D" w14:textId="77777777" w:rsidR="00A20A24" w:rsidRPr="00282546" w:rsidRDefault="00282546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m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agn</w:t>
      </w:r>
      <w:r w:rsidRPr="00282546">
        <w:rPr>
          <w:rFonts w:asciiTheme="minorHAnsi" w:hAnsiTheme="minorHAnsi" w:cstheme="minorHAnsi"/>
          <w:i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282546">
        <w:rPr>
          <w:rFonts w:asciiTheme="minorHAnsi" w:hAnsiTheme="minorHAnsi" w:cstheme="minorHAnsi"/>
          <w:i/>
          <w:sz w:val="22"/>
          <w:szCs w:val="22"/>
        </w:rPr>
        <w:t>m</w:t>
      </w:r>
      <w:r w:rsidRPr="0028254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l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aud</w:t>
      </w:r>
      <w:r w:rsidRPr="00282546">
        <w:rPr>
          <w:rFonts w:asciiTheme="minorHAnsi" w:hAnsiTheme="minorHAnsi" w:cstheme="minorHAnsi"/>
          <w:i/>
          <w:sz w:val="22"/>
          <w:szCs w:val="22"/>
        </w:rPr>
        <w:t>e,</w:t>
      </w:r>
      <w:r w:rsidRPr="0028254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12</w:t>
      </w:r>
    </w:p>
    <w:p w14:paraId="3A059348" w14:textId="77777777" w:rsidR="00A20A24" w:rsidRPr="00282546" w:rsidRDefault="00282546">
      <w:pPr>
        <w:spacing w:before="34"/>
        <w:ind w:left="55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z w:val="22"/>
          <w:szCs w:val="22"/>
        </w:rPr>
        <w:t>: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;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z w:val="22"/>
          <w:szCs w:val="22"/>
        </w:rPr>
        <w:t>: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trati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</w:p>
    <w:p w14:paraId="02F01198" w14:textId="77777777" w:rsidR="00A20A24" w:rsidRPr="00282546" w:rsidRDefault="00282546">
      <w:pPr>
        <w:spacing w:before="34" w:line="275" w:lineRule="auto"/>
        <w:ind w:left="552" w:right="8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:</w:t>
      </w:r>
      <w:r w:rsidRPr="0028254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(1</w:t>
      </w:r>
      <w:r w:rsidRPr="00282546">
        <w:rPr>
          <w:rFonts w:asciiTheme="minorHAnsi" w:hAnsiTheme="minorHAnsi" w:cstheme="minorHAnsi"/>
          <w:sz w:val="22"/>
          <w:szCs w:val="22"/>
        </w:rPr>
        <w:t>0</w:t>
      </w:r>
      <w:r w:rsidRPr="0028254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Q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te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ll,</w:t>
      </w:r>
      <w:r w:rsidRPr="0028254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ast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ic</w:t>
      </w:r>
      <w:r w:rsidRPr="0028254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Star</w:t>
      </w:r>
      <w:r w:rsidRPr="0028254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hu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</w:p>
    <w:p w14:paraId="4EDF9EED" w14:textId="77777777" w:rsidR="00A20A24" w:rsidRPr="00282546" w:rsidRDefault="00282546">
      <w:pPr>
        <w:spacing w:before="3" w:line="275" w:lineRule="auto"/>
        <w:ind w:left="552" w:right="8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ct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ies</w:t>
      </w:r>
      <w:r w:rsidRPr="00282546">
        <w:rPr>
          <w:rFonts w:asciiTheme="minorHAnsi" w:hAnsiTheme="minorHAnsi" w:cstheme="minorHAnsi"/>
          <w:sz w:val="22"/>
          <w:szCs w:val="22"/>
        </w:rPr>
        <w:t>:</w:t>
      </w:r>
      <w:r w:rsidRPr="00282546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el</w:t>
      </w:r>
      <w:r w:rsidRPr="00282546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ir,</w:t>
      </w:r>
      <w:r w:rsidRPr="00282546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V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teer</w:t>
      </w:r>
      <w:r w:rsidRPr="00282546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w w:val="99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w w:val="99"/>
          <w:sz w:val="22"/>
          <w:szCs w:val="22"/>
        </w:rPr>
        <w:t>oord</w:t>
      </w:r>
      <w:r w:rsidRPr="00282546">
        <w:rPr>
          <w:rFonts w:asciiTheme="minorHAnsi" w:hAnsiTheme="minorHAnsi" w:cstheme="minorHAnsi"/>
          <w:w w:val="99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282546">
        <w:rPr>
          <w:rFonts w:asciiTheme="minorHAnsi" w:hAnsiTheme="minorHAnsi" w:cstheme="minorHAnsi"/>
          <w:w w:val="99"/>
          <w:sz w:val="22"/>
          <w:szCs w:val="22"/>
        </w:rPr>
        <w:t>at</w:t>
      </w:r>
      <w:r w:rsidRPr="00282546">
        <w:rPr>
          <w:rFonts w:asciiTheme="minorHAnsi" w:hAnsiTheme="minorHAnsi" w:cstheme="minorHAnsi"/>
          <w:spacing w:val="1"/>
          <w:w w:val="99"/>
          <w:sz w:val="22"/>
          <w:szCs w:val="22"/>
        </w:rPr>
        <w:t>or</w:t>
      </w:r>
      <w:r w:rsidRPr="00282546">
        <w:rPr>
          <w:rFonts w:asciiTheme="minorHAnsi" w:hAnsiTheme="minorHAnsi" w:cstheme="minorHAnsi"/>
          <w:w w:val="99"/>
          <w:sz w:val="22"/>
          <w:szCs w:val="22"/>
        </w:rPr>
        <w:t>;</w:t>
      </w:r>
      <w:r w:rsidRPr="00282546">
        <w:rPr>
          <w:rFonts w:asciiTheme="minorHAnsi" w:hAnsiTheme="minorHAnsi" w:cstheme="minorHAnsi"/>
          <w:spacing w:val="-11"/>
          <w:w w:val="9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te,</w:t>
      </w:r>
      <w:r w:rsidRPr="00282546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z w:val="22"/>
          <w:szCs w:val="22"/>
        </w:rPr>
        <w:t>;</w:t>
      </w:r>
      <w:r w:rsidRPr="00282546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k 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Field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la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ip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ie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/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tai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;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282546">
        <w:rPr>
          <w:rFonts w:asciiTheme="minorHAnsi" w:hAnsiTheme="minorHAnsi" w:cstheme="minorHAnsi"/>
          <w:sz w:val="22"/>
          <w:szCs w:val="22"/>
        </w:rPr>
        <w:t>ad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in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er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11</w:t>
      </w:r>
    </w:p>
    <w:p w14:paraId="73E0D877" w14:textId="77777777" w:rsidR="00A20A24" w:rsidRPr="00282546" w:rsidRDefault="00A20A24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13DD536E" w14:textId="77777777" w:rsidR="00A20A24" w:rsidRPr="00282546" w:rsidRDefault="0028254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X</w:t>
      </w:r>
      <w:r w:rsidRPr="0028254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2CD662BA" w14:textId="77777777" w:rsidR="00A20A24" w:rsidRPr="00282546" w:rsidRDefault="00A20A24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37964327" w14:textId="77777777" w:rsidR="00A20A24" w:rsidRPr="00282546" w:rsidRDefault="00282546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it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ee</w:t>
      </w:r>
      <w:r w:rsidRPr="00282546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282546">
        <w:rPr>
          <w:rFonts w:asciiTheme="minorHAnsi" w:hAnsiTheme="minorHAnsi" w:cstheme="minorHAnsi"/>
          <w:b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Pu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282546">
        <w:rPr>
          <w:rFonts w:asciiTheme="minorHAnsi" w:hAnsiTheme="minorHAnsi" w:cstheme="minorHAnsi"/>
          <w:b/>
          <w:sz w:val="22"/>
          <w:szCs w:val="22"/>
        </w:rPr>
        <w:t>lic</w:t>
      </w:r>
      <w:r w:rsidRPr="0028254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z w:val="22"/>
          <w:szCs w:val="22"/>
        </w:rPr>
        <w:t>u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el</w:t>
      </w:r>
      <w:r w:rsidRPr="0028254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Ser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82546">
        <w:rPr>
          <w:rFonts w:asciiTheme="minorHAnsi" w:hAnsiTheme="minorHAnsi" w:cstheme="minorHAnsi"/>
          <w:b/>
          <w:sz w:val="22"/>
          <w:szCs w:val="22"/>
        </w:rPr>
        <w:t>ice</w:t>
      </w:r>
      <w:r w:rsidRPr="00282546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82546">
        <w:rPr>
          <w:rFonts w:asciiTheme="minorHAnsi" w:hAnsiTheme="minorHAnsi" w:cstheme="minorHAnsi"/>
          <w:sz w:val="22"/>
          <w:szCs w:val="22"/>
        </w:rPr>
        <w:t>5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–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2015</w:t>
      </w:r>
      <w:r w:rsidRPr="00282546">
        <w:rPr>
          <w:rFonts w:asciiTheme="minorHAnsi" w:hAnsiTheme="minorHAnsi" w:cstheme="minorHAnsi"/>
          <w:sz w:val="22"/>
          <w:szCs w:val="22"/>
        </w:rPr>
        <w:t>)</w:t>
      </w:r>
    </w:p>
    <w:p w14:paraId="1A9AF0E2" w14:textId="77777777" w:rsidR="00A20A24" w:rsidRPr="00282546" w:rsidRDefault="00282546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Le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ga</w:t>
      </w:r>
      <w:r w:rsidRPr="00282546">
        <w:rPr>
          <w:rFonts w:asciiTheme="minorHAnsi" w:hAnsiTheme="minorHAnsi" w:cstheme="minorHAnsi"/>
          <w:i/>
          <w:sz w:val="22"/>
          <w:szCs w:val="22"/>
        </w:rPr>
        <w:t>l</w:t>
      </w:r>
      <w:r w:rsidRPr="0028254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282546">
        <w:rPr>
          <w:rFonts w:asciiTheme="minorHAnsi" w:hAnsiTheme="minorHAnsi" w:cstheme="minorHAnsi"/>
          <w:i/>
          <w:sz w:val="22"/>
          <w:szCs w:val="22"/>
        </w:rPr>
        <w:t>tern</w:t>
      </w:r>
      <w:r w:rsidRPr="0028254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f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i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P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ub</w:t>
      </w:r>
      <w:r w:rsidRPr="00282546">
        <w:rPr>
          <w:rFonts w:asciiTheme="minorHAnsi" w:hAnsiTheme="minorHAnsi" w:cstheme="minorHAnsi"/>
          <w:i/>
          <w:sz w:val="22"/>
          <w:szCs w:val="22"/>
        </w:rPr>
        <w:t>lic</w:t>
      </w:r>
      <w:r w:rsidRPr="0028254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Def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i/>
          <w:sz w:val="22"/>
          <w:szCs w:val="22"/>
        </w:rPr>
        <w:t>ers</w:t>
      </w:r>
      <w:r w:rsidRPr="00282546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in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Sup</w:t>
      </w:r>
      <w:r w:rsidRPr="00282546">
        <w:rPr>
          <w:rFonts w:asciiTheme="minorHAnsi" w:hAnsiTheme="minorHAnsi" w:cstheme="minorHAnsi"/>
          <w:i/>
          <w:sz w:val="22"/>
          <w:szCs w:val="22"/>
        </w:rPr>
        <w:t>erior</w:t>
      </w:r>
      <w:r w:rsidRPr="0028254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ou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Office,</w:t>
      </w:r>
      <w:r w:rsidRPr="0028254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z w:val="22"/>
          <w:szCs w:val="22"/>
        </w:rPr>
        <w:t>ert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282546">
        <w:rPr>
          <w:rFonts w:asciiTheme="minorHAnsi" w:hAnsiTheme="minorHAnsi" w:cstheme="minorHAnsi"/>
          <w:i/>
          <w:sz w:val="22"/>
          <w:szCs w:val="22"/>
        </w:rPr>
        <w:t>ied</w:t>
      </w:r>
      <w:r w:rsidRPr="0028254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282546">
        <w:rPr>
          <w:rFonts w:asciiTheme="minorHAnsi" w:hAnsiTheme="minorHAnsi" w:cstheme="minorHAnsi"/>
          <w:i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z w:val="22"/>
          <w:szCs w:val="22"/>
        </w:rPr>
        <w:t>tt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z w:val="22"/>
          <w:szCs w:val="22"/>
        </w:rPr>
        <w:t>ey</w:t>
      </w:r>
    </w:p>
    <w:p w14:paraId="4517CD0B" w14:textId="77777777" w:rsidR="00A20A24" w:rsidRPr="00282546" w:rsidRDefault="00282546">
      <w:pPr>
        <w:tabs>
          <w:tab w:val="left" w:pos="820"/>
        </w:tabs>
        <w:spacing w:before="34" w:line="275" w:lineRule="auto"/>
        <w:ind w:left="820" w:right="96" w:hanging="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ab/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cted le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al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esea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ch 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282546">
        <w:rPr>
          <w:rFonts w:asciiTheme="minorHAnsi" w:hAnsiTheme="minorHAnsi" w:cstheme="minorHAnsi"/>
          <w:sz w:val="22"/>
          <w:szCs w:val="22"/>
        </w:rPr>
        <w:t>te</w:t>
      </w:r>
      <w:r w:rsidRPr="0028254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ssu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ail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to</w:t>
      </w:r>
      <w:r w:rsidRPr="0028254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s to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su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ppr</w:t>
      </w:r>
      <w:r w:rsidRPr="00282546">
        <w:rPr>
          <w:rFonts w:asciiTheme="minorHAnsi" w:hAnsiTheme="minorHAnsi" w:cstheme="minorHAnsi"/>
          <w:sz w:val="22"/>
          <w:szCs w:val="22"/>
        </w:rPr>
        <w:t>es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er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2546">
        <w:rPr>
          <w:rFonts w:asciiTheme="minorHAnsi" w:hAnsiTheme="minorHAnsi" w:cstheme="minorHAnsi"/>
          <w:sz w:val="22"/>
          <w:szCs w:val="22"/>
        </w:rPr>
        <w:t>et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ial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trict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t.</w:t>
      </w:r>
    </w:p>
    <w:p w14:paraId="3D21E8A7" w14:textId="77777777" w:rsidR="00A20A24" w:rsidRPr="00282546" w:rsidRDefault="0028254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 </w:t>
      </w:r>
      <w:r w:rsidRPr="0028254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2546">
        <w:rPr>
          <w:rFonts w:asciiTheme="minorHAnsi" w:hAnsiTheme="minorHAnsi" w:cstheme="minorHAnsi"/>
          <w:sz w:val="22"/>
          <w:szCs w:val="22"/>
        </w:rPr>
        <w:t>ese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ted</w:t>
      </w:r>
      <w:r w:rsidRPr="0028254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cli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ts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282546">
        <w:rPr>
          <w:rFonts w:asciiTheme="minorHAnsi" w:hAnsiTheme="minorHAnsi" w:cstheme="minorHAnsi"/>
          <w:sz w:val="22"/>
          <w:szCs w:val="22"/>
        </w:rPr>
        <w:t>ai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ail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rgu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ail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trict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t.</w:t>
      </w:r>
    </w:p>
    <w:p w14:paraId="58E71759" w14:textId="77777777" w:rsidR="00A20A24" w:rsidRPr="00282546" w:rsidRDefault="00282546">
      <w:pPr>
        <w:spacing w:before="36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 </w:t>
      </w:r>
      <w:r w:rsidRPr="0028254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ted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att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all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as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ts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al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ati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34779284" w14:textId="77777777" w:rsidR="00A20A24" w:rsidRPr="00282546" w:rsidRDefault="00A20A24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A3C9BFB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ga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Ri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82546">
        <w:rPr>
          <w:rFonts w:asciiTheme="minorHAnsi" w:hAnsiTheme="minorHAnsi" w:cstheme="minorHAnsi"/>
          <w:b/>
          <w:sz w:val="22"/>
          <w:szCs w:val="22"/>
        </w:rPr>
        <w:t>hts</w:t>
      </w:r>
      <w:r w:rsidRPr="00282546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Cen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82546">
        <w:rPr>
          <w:rFonts w:asciiTheme="minorHAnsi" w:hAnsiTheme="minorHAnsi" w:cstheme="minorHAnsi"/>
          <w:sz w:val="22"/>
          <w:szCs w:val="22"/>
        </w:rPr>
        <w:t>li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282546">
        <w:rPr>
          <w:rFonts w:asciiTheme="minorHAnsi" w:hAnsiTheme="minorHAnsi" w:cstheme="minorHAnsi"/>
          <w:sz w:val="22"/>
          <w:szCs w:val="22"/>
        </w:rPr>
        <w:t>Se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er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82546">
        <w:rPr>
          <w:rFonts w:asciiTheme="minorHAnsi" w:hAnsiTheme="minorHAnsi" w:cstheme="minorHAnsi"/>
          <w:sz w:val="22"/>
          <w:szCs w:val="22"/>
        </w:rPr>
        <w:t>4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–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2546">
        <w:rPr>
          <w:rFonts w:asciiTheme="minorHAnsi" w:hAnsiTheme="minorHAnsi" w:cstheme="minorHAnsi"/>
          <w:sz w:val="22"/>
          <w:szCs w:val="22"/>
        </w:rPr>
        <w:t>il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82546">
        <w:rPr>
          <w:rFonts w:asciiTheme="minorHAnsi" w:hAnsiTheme="minorHAnsi" w:cstheme="minorHAnsi"/>
          <w:sz w:val="22"/>
          <w:szCs w:val="22"/>
        </w:rPr>
        <w:t>)</w:t>
      </w:r>
    </w:p>
    <w:p w14:paraId="3238D7B5" w14:textId="77777777" w:rsidR="00A20A24" w:rsidRPr="00282546" w:rsidRDefault="00282546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Le</w:t>
      </w:r>
      <w:r w:rsidRPr="00282546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z w:val="22"/>
          <w:szCs w:val="22"/>
        </w:rPr>
        <w:t>l</w:t>
      </w:r>
      <w:r w:rsidRPr="0028254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282546">
        <w:rPr>
          <w:rFonts w:asciiTheme="minorHAnsi" w:hAnsiTheme="minorHAnsi" w:cstheme="minorHAnsi"/>
          <w:i/>
          <w:sz w:val="22"/>
          <w:szCs w:val="22"/>
        </w:rPr>
        <w:t>tern</w:t>
      </w:r>
      <w:r w:rsidRPr="0028254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f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i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P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ub</w:t>
      </w:r>
      <w:r w:rsidRPr="00282546">
        <w:rPr>
          <w:rFonts w:asciiTheme="minorHAnsi" w:hAnsiTheme="minorHAnsi" w:cstheme="minorHAnsi"/>
          <w:i/>
          <w:sz w:val="22"/>
          <w:szCs w:val="22"/>
        </w:rPr>
        <w:t>lic</w:t>
      </w:r>
      <w:r w:rsidRPr="0028254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Def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i/>
          <w:sz w:val="22"/>
          <w:szCs w:val="22"/>
        </w:rPr>
        <w:t>er,</w:t>
      </w:r>
      <w:r w:rsidRPr="00282546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z w:val="22"/>
          <w:szCs w:val="22"/>
        </w:rPr>
        <w:t>ert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z w:val="22"/>
          <w:szCs w:val="22"/>
        </w:rPr>
        <w:t>fied</w:t>
      </w:r>
      <w:r w:rsidRPr="0028254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282546">
        <w:rPr>
          <w:rFonts w:asciiTheme="minorHAnsi" w:hAnsiTheme="minorHAnsi" w:cstheme="minorHAnsi"/>
          <w:i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z w:val="22"/>
          <w:szCs w:val="22"/>
        </w:rPr>
        <w:t>tt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z w:val="22"/>
          <w:szCs w:val="22"/>
        </w:rPr>
        <w:t>ey</w:t>
      </w:r>
    </w:p>
    <w:p w14:paraId="49B80755" w14:textId="55D3257F" w:rsidR="00A20A24" w:rsidRPr="00282546" w:rsidRDefault="00282546" w:rsidP="00282546">
      <w:pPr>
        <w:spacing w:before="34"/>
        <w:ind w:left="720" w:firstLine="1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cted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esea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ted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ial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ted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in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trial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ati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es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in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al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uv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ile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33FE13C8" w14:textId="20524B2F" w:rsidR="00A20A24" w:rsidRPr="00282546" w:rsidRDefault="00282546" w:rsidP="00282546">
      <w:pPr>
        <w:spacing w:before="34"/>
        <w:ind w:left="720" w:firstLine="1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2546">
        <w:rPr>
          <w:rFonts w:asciiTheme="minorHAnsi" w:hAnsiTheme="minorHAnsi" w:cstheme="minorHAnsi"/>
          <w:sz w:val="22"/>
          <w:szCs w:val="22"/>
        </w:rPr>
        <w:t>ese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ted</w:t>
      </w:r>
      <w:r w:rsidRPr="0028254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clie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ts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att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2546">
        <w:rPr>
          <w:rFonts w:asciiTheme="minorHAnsi" w:hAnsiTheme="minorHAnsi" w:cstheme="minorHAnsi"/>
          <w:sz w:val="22"/>
          <w:szCs w:val="22"/>
        </w:rPr>
        <w:t>et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ial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in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al</w:t>
      </w:r>
      <w:r w:rsidRPr="0028254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uv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ile</w:t>
      </w:r>
      <w:r w:rsidRPr="0028254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t.</w:t>
      </w:r>
    </w:p>
    <w:p w14:paraId="3549B992" w14:textId="77777777" w:rsidR="00A20A24" w:rsidRPr="00282546" w:rsidRDefault="00282546">
      <w:pPr>
        <w:spacing w:before="36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 </w:t>
      </w:r>
      <w:r w:rsidRPr="0028254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tici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ated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in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itial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cli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est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6860EEAD" w14:textId="77777777" w:rsidR="00A20A24" w:rsidRPr="00282546" w:rsidRDefault="00A20A24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9B15E7A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An</w:t>
      </w:r>
      <w:r w:rsidRPr="0028254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282546">
        <w:rPr>
          <w:rFonts w:asciiTheme="minorHAnsi" w:hAnsiTheme="minorHAnsi" w:cstheme="minorHAnsi"/>
          <w:b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z w:val="22"/>
          <w:szCs w:val="22"/>
        </w:rPr>
        <w:t>u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y</w:t>
      </w:r>
      <w:r w:rsidRPr="0028254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Di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rict</w:t>
      </w:r>
      <w:r w:rsidRPr="0028254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z w:val="22"/>
          <w:szCs w:val="22"/>
        </w:rPr>
        <w:t>ur</w:t>
      </w:r>
      <w:r w:rsidRPr="00282546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>a,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82546">
        <w:rPr>
          <w:rFonts w:asciiTheme="minorHAnsi" w:hAnsiTheme="minorHAnsi" w:cstheme="minorHAnsi"/>
          <w:sz w:val="22"/>
          <w:szCs w:val="22"/>
        </w:rPr>
        <w:t>4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–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282546">
        <w:rPr>
          <w:rFonts w:asciiTheme="minorHAnsi" w:hAnsiTheme="minorHAnsi" w:cstheme="minorHAnsi"/>
          <w:sz w:val="22"/>
          <w:szCs w:val="22"/>
        </w:rPr>
        <w:t>)</w:t>
      </w:r>
    </w:p>
    <w:p w14:paraId="54826348" w14:textId="77777777" w:rsidR="00A20A24" w:rsidRPr="00282546" w:rsidRDefault="00282546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J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282546">
        <w:rPr>
          <w:rFonts w:asciiTheme="minorHAnsi" w:hAnsiTheme="minorHAnsi" w:cstheme="minorHAnsi"/>
          <w:i/>
          <w:sz w:val="22"/>
          <w:szCs w:val="22"/>
        </w:rPr>
        <w:t>ici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z w:val="22"/>
          <w:szCs w:val="22"/>
        </w:rPr>
        <w:t>l</w:t>
      </w:r>
      <w:r w:rsidRPr="0028254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282546">
        <w:rPr>
          <w:rFonts w:asciiTheme="minorHAnsi" w:hAnsiTheme="minorHAnsi" w:cstheme="minorHAnsi"/>
          <w:i/>
          <w:sz w:val="22"/>
          <w:szCs w:val="22"/>
        </w:rPr>
        <w:t>tern</w:t>
      </w:r>
      <w:r w:rsidRPr="0028254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f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i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i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ono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ra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i/>
          <w:sz w:val="22"/>
          <w:szCs w:val="22"/>
        </w:rPr>
        <w:t>le</w:t>
      </w:r>
      <w:r w:rsidRPr="00282546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Sha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ro</w:t>
      </w:r>
      <w:r w:rsidRPr="00282546">
        <w:rPr>
          <w:rFonts w:asciiTheme="minorHAnsi" w:hAnsiTheme="minorHAnsi" w:cstheme="minorHAnsi"/>
          <w:i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L.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H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z w:val="22"/>
          <w:szCs w:val="22"/>
        </w:rPr>
        <w:t>ll</w:t>
      </w:r>
    </w:p>
    <w:p w14:paraId="2927AFC1" w14:textId="77777777" w:rsidR="00A20A24" w:rsidRPr="00282546" w:rsidRDefault="00282546">
      <w:pPr>
        <w:spacing w:before="31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 </w:t>
      </w:r>
      <w:r w:rsidRPr="0028254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il,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al,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728E367C" w14:textId="77777777" w:rsidR="00A20A24" w:rsidRPr="00282546" w:rsidRDefault="00282546">
      <w:pPr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 </w:t>
      </w:r>
      <w:r w:rsidRPr="0028254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esea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citati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ck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il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54CD15CD" w14:textId="77777777" w:rsidR="00A20A24" w:rsidRPr="00282546" w:rsidRDefault="00282546">
      <w:pPr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 </w:t>
      </w:r>
      <w:r w:rsidRPr="0028254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ized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Hal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li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li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82546">
        <w:rPr>
          <w:rFonts w:asciiTheme="minorHAnsi" w:hAnsiTheme="minorHAnsi" w:cstheme="minorHAnsi"/>
          <w:sz w:val="22"/>
          <w:szCs w:val="22"/>
        </w:rPr>
        <w:t>ellate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es.</w:t>
      </w:r>
    </w:p>
    <w:p w14:paraId="5ACA42E5" w14:textId="77777777" w:rsidR="00A20A24" w:rsidRPr="00282546" w:rsidRDefault="00A20A24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C753AD6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St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282546">
        <w:rPr>
          <w:rFonts w:asciiTheme="minorHAnsi" w:hAnsiTheme="minorHAnsi" w:cstheme="minorHAnsi"/>
          <w:b/>
          <w:sz w:val="22"/>
          <w:szCs w:val="22"/>
        </w:rPr>
        <w:t>,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St.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l,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82546">
        <w:rPr>
          <w:rFonts w:asciiTheme="minorHAnsi" w:hAnsiTheme="minorHAnsi" w:cstheme="minorHAnsi"/>
          <w:sz w:val="22"/>
          <w:szCs w:val="22"/>
        </w:rPr>
        <w:t>4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–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282546">
        <w:rPr>
          <w:rFonts w:asciiTheme="minorHAnsi" w:hAnsiTheme="minorHAnsi" w:cstheme="minorHAnsi"/>
          <w:sz w:val="22"/>
          <w:szCs w:val="22"/>
        </w:rPr>
        <w:t>il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282546">
        <w:rPr>
          <w:rFonts w:asciiTheme="minorHAnsi" w:hAnsiTheme="minorHAnsi" w:cstheme="minorHAnsi"/>
          <w:sz w:val="22"/>
          <w:szCs w:val="22"/>
        </w:rPr>
        <w:t>)</w:t>
      </w:r>
    </w:p>
    <w:p w14:paraId="585EEFF1" w14:textId="77777777" w:rsidR="00A20A24" w:rsidRPr="00282546" w:rsidRDefault="00282546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du</w:t>
      </w:r>
      <w:r w:rsidRPr="00282546">
        <w:rPr>
          <w:rFonts w:asciiTheme="minorHAnsi" w:hAnsiTheme="minorHAnsi" w:cstheme="minorHAnsi"/>
          <w:i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i/>
          <w:sz w:val="22"/>
          <w:szCs w:val="22"/>
        </w:rPr>
        <w:t>r</w:t>
      </w:r>
    </w:p>
    <w:p w14:paraId="4D27E656" w14:textId="77777777" w:rsidR="00A20A24" w:rsidRPr="00282546" w:rsidRDefault="00282546">
      <w:pPr>
        <w:spacing w:before="31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 </w:t>
      </w:r>
      <w:r w:rsidRPr="0028254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ted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ek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 class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0EBC5FC4" w14:textId="77777777" w:rsidR="00A20A24" w:rsidRPr="00282546" w:rsidRDefault="00282546">
      <w:pPr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 </w:t>
      </w:r>
      <w:r w:rsidRPr="0028254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orpor</w:t>
      </w:r>
      <w:r w:rsidRPr="00282546">
        <w:rPr>
          <w:rFonts w:asciiTheme="minorHAnsi" w:hAnsiTheme="minorHAnsi" w:cstheme="minorHAnsi"/>
          <w:sz w:val="22"/>
          <w:szCs w:val="22"/>
        </w:rPr>
        <w:t>ated</w:t>
      </w:r>
      <w:r w:rsidRPr="0028254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z w:val="22"/>
          <w:szCs w:val="22"/>
        </w:rPr>
        <w:t>ies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cl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6BB2929B" w14:textId="77777777" w:rsidR="00A20A24" w:rsidRPr="00282546" w:rsidRDefault="00282546">
      <w:pPr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28254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k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trials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a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al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ck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trial.</w:t>
      </w:r>
    </w:p>
    <w:p w14:paraId="3CAF2B30" w14:textId="77777777" w:rsidR="00A20A24" w:rsidRPr="00282546" w:rsidRDefault="00A20A24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718930D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28254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UNI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Y</w:t>
      </w:r>
      <w:r w:rsidRPr="00282546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z w:val="22"/>
          <w:szCs w:val="22"/>
        </w:rPr>
        <w:t>NV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NT</w:t>
      </w:r>
    </w:p>
    <w:p w14:paraId="74CE1F8E" w14:textId="77777777" w:rsidR="00A20A24" w:rsidRPr="00282546" w:rsidRDefault="00A20A24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29D6F84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  <w:sectPr w:rsidR="00A20A24" w:rsidRPr="00282546">
          <w:pgSz w:w="12240" w:h="15840"/>
          <w:pgMar w:top="1480" w:right="960" w:bottom="280" w:left="980" w:header="720" w:footer="720" w:gutter="0"/>
          <w:cols w:space="720"/>
        </w:sectPr>
      </w:pPr>
      <w:r w:rsidRPr="00282546">
        <w:rPr>
          <w:rFonts w:asciiTheme="minorHAnsi" w:hAnsiTheme="minorHAnsi" w:cstheme="minorHAnsi"/>
          <w:sz w:val="22"/>
          <w:szCs w:val="22"/>
        </w:rPr>
        <w:t>He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282546">
        <w:rPr>
          <w:rFonts w:asciiTheme="minorHAnsi" w:hAnsiTheme="minorHAnsi" w:cstheme="minorHAnsi"/>
          <w:sz w:val="22"/>
          <w:szCs w:val="22"/>
        </w:rPr>
        <w:t>tla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lli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ce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2546">
        <w:rPr>
          <w:rFonts w:asciiTheme="minorHAnsi" w:hAnsiTheme="minorHAnsi" w:cstheme="minorHAnsi"/>
          <w:sz w:val="22"/>
          <w:szCs w:val="22"/>
        </w:rPr>
        <w:t>ie</w:t>
      </w:r>
      <w:r w:rsidRPr="0028254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K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ler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ter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(201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282546">
        <w:rPr>
          <w:rFonts w:asciiTheme="minorHAnsi" w:hAnsiTheme="minorHAnsi" w:cstheme="minorHAnsi"/>
          <w:sz w:val="22"/>
          <w:szCs w:val="22"/>
        </w:rPr>
        <w:t>’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282546">
        <w:rPr>
          <w:rFonts w:asciiTheme="minorHAnsi" w:hAnsiTheme="minorHAnsi" w:cstheme="minorHAnsi"/>
          <w:sz w:val="22"/>
          <w:szCs w:val="22"/>
        </w:rPr>
        <w:t>ican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ip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282546">
        <w:rPr>
          <w:rFonts w:asciiTheme="minorHAnsi" w:hAnsiTheme="minorHAnsi" w:cstheme="minorHAnsi"/>
          <w:sz w:val="22"/>
          <w:szCs w:val="22"/>
        </w:rPr>
        <w:t>)</w:t>
      </w:r>
    </w:p>
    <w:p w14:paraId="0CCBE835" w14:textId="77777777" w:rsidR="00A20A24" w:rsidRPr="00282546" w:rsidRDefault="00282546">
      <w:pPr>
        <w:spacing w:before="59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lastRenderedPageBreak/>
        <w:t>BARRY</w:t>
      </w:r>
      <w:r w:rsidRPr="00282546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282546">
        <w:rPr>
          <w:rFonts w:asciiTheme="minorHAnsi" w:hAnsiTheme="minorHAnsi" w:cstheme="minorHAnsi"/>
          <w:b/>
          <w:sz w:val="22"/>
          <w:szCs w:val="22"/>
        </w:rPr>
        <w:t>USIN</w:t>
      </w:r>
      <w:r w:rsidRPr="00282546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SS</w:t>
      </w:r>
    </w:p>
    <w:p w14:paraId="0597F726" w14:textId="77777777" w:rsidR="00A20A24" w:rsidRPr="00282546" w:rsidRDefault="00282546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pict w14:anchorId="58C26526">
          <v:group id="_x0000_s1036" style="position:absolute;left:0;text-align:left;margin-left:71.2pt;margin-top:24.8pt;width:463.75pt;height:2.15pt;z-index:-251660800;mso-position-horizontal-relative:page" coordorigin="1424,496" coordsize="9275,43">
            <v:shape id="_x0000_s1038" style="position:absolute;left:1440;top:513;width:9241;height:0" coordorigin="1440,513" coordsize="9241,0" path="m1440,513r9242,e" filled="f" strokeweight="1.66pt">
              <v:path arrowok="t"/>
            </v:shape>
            <v:shape id="_x0000_s1037" style="position:absolute;left:1440;top:532;width:9240;height:0" coordorigin="1440,532" coordsize="9240,0" path="m1440,532r9240,e" filled="f" strokeweight=".26669mm">
              <v:path arrowok="t"/>
            </v:shape>
            <w10:wrap anchorx="page"/>
          </v:group>
        </w:pic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369 Bot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 xml:space="preserve">m </w:t>
      </w:r>
      <w:r w:rsidRPr="00282546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ine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2546">
        <w:rPr>
          <w:rFonts w:ascii="Segoe UI Emoji" w:hAnsi="Segoe UI Emoji" w:cs="Segoe UI Emoji"/>
          <w:position w:val="-1"/>
          <w:sz w:val="22"/>
          <w:szCs w:val="22"/>
        </w:rPr>
        <w:t>♦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 xml:space="preserve">55448 </w:t>
      </w:r>
      <w:r w:rsidRPr="00282546">
        <w:rPr>
          <w:rFonts w:ascii="Segoe UI Emoji" w:hAnsi="Segoe UI Emoji" w:cs="Segoe UI Emoji"/>
          <w:position w:val="-1"/>
          <w:sz w:val="22"/>
          <w:szCs w:val="22"/>
        </w:rPr>
        <w:t>♦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 xml:space="preserve"> (763)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79</w:t>
      </w:r>
      <w:r w:rsidRPr="00282546">
        <w:rPr>
          <w:rFonts w:asciiTheme="minorHAnsi" w:hAnsiTheme="minorHAnsi" w:cstheme="minorHAnsi"/>
          <w:spacing w:val="3"/>
          <w:position w:val="-1"/>
          <w:sz w:val="22"/>
          <w:szCs w:val="22"/>
        </w:rPr>
        <w:t>3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 xml:space="preserve">-1359 </w:t>
      </w:r>
      <w:r w:rsidRPr="00282546">
        <w:rPr>
          <w:rFonts w:ascii="Segoe UI Emoji" w:hAnsi="Segoe UI Emoji" w:cs="Segoe UI Emoji"/>
          <w:position w:val="-1"/>
          <w:sz w:val="22"/>
          <w:szCs w:val="22"/>
        </w:rPr>
        <w:t>♦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hyperlink r:id="rId6">
        <w:r w:rsidRPr="00282546">
          <w:rPr>
            <w:rFonts w:asciiTheme="minorHAnsi" w:hAnsiTheme="minorHAnsi" w:cstheme="minorHAnsi"/>
            <w:position w:val="-1"/>
            <w:sz w:val="22"/>
            <w:szCs w:val="22"/>
          </w:rPr>
          <w:t>b</w:t>
        </w:r>
        <w:r w:rsidRPr="00282546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a</w:t>
        </w:r>
        <w:r w:rsidRPr="00282546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r</w:t>
        </w:r>
        <w:r w:rsidRPr="00282546">
          <w:rPr>
            <w:rFonts w:asciiTheme="minorHAnsi" w:hAnsiTheme="minorHAnsi" w:cstheme="minorHAnsi"/>
            <w:position w:val="-1"/>
            <w:sz w:val="22"/>
            <w:szCs w:val="22"/>
          </w:rPr>
          <w:t>r</w:t>
        </w:r>
        <w:r w:rsidRPr="00282546">
          <w:rPr>
            <w:rFonts w:asciiTheme="minorHAnsi" w:hAnsiTheme="minorHAnsi" w:cstheme="minorHAnsi"/>
            <w:spacing w:val="-5"/>
            <w:position w:val="-1"/>
            <w:sz w:val="22"/>
            <w:szCs w:val="22"/>
          </w:rPr>
          <w:t>y</w:t>
        </w:r>
        <w:r w:rsidRPr="00282546">
          <w:rPr>
            <w:rFonts w:asciiTheme="minorHAnsi" w:hAnsiTheme="minorHAnsi" w:cstheme="minorHAnsi"/>
            <w:position w:val="-1"/>
            <w:sz w:val="22"/>
            <w:szCs w:val="22"/>
          </w:rPr>
          <w:t>b</w:t>
        </w:r>
        <w:r w:rsidRPr="00282546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u</w:t>
        </w:r>
        <w:r w:rsidRPr="00282546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</w:t>
        </w:r>
        <w:r w:rsidRPr="00282546">
          <w:rPr>
            <w:rFonts w:asciiTheme="minorHAnsi" w:hAnsiTheme="minorHAnsi" w:cstheme="minorHAnsi"/>
            <w:position w:val="-1"/>
            <w:sz w:val="22"/>
            <w:szCs w:val="22"/>
          </w:rPr>
          <w:t>in</w:t>
        </w:r>
        <w:r w:rsidRPr="00282546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ss@</w:t>
        </w:r>
        <w:r w:rsidRPr="00282546">
          <w:rPr>
            <w:rFonts w:asciiTheme="minorHAnsi" w:hAnsiTheme="minorHAnsi" w:cstheme="minorHAnsi"/>
            <w:position w:val="-1"/>
            <w:sz w:val="22"/>
            <w:szCs w:val="22"/>
          </w:rPr>
          <w:t>mit</w:t>
        </w:r>
        <w:r w:rsidRPr="00282546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c</w:t>
        </w:r>
        <w:r w:rsidRPr="00282546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h</w:t>
        </w:r>
        <w:r w:rsidRPr="00282546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l</w:t>
        </w:r>
        <w:r w:rsidRPr="00282546">
          <w:rPr>
            <w:rFonts w:asciiTheme="minorHAnsi" w:hAnsiTheme="minorHAnsi" w:cstheme="minorHAnsi"/>
            <w:position w:val="-1"/>
            <w:sz w:val="22"/>
            <w:szCs w:val="22"/>
          </w:rPr>
          <w:t>lh</w:t>
        </w:r>
        <w:r w:rsidRPr="00282546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a</w:t>
        </w:r>
        <w:r w:rsidRPr="00282546">
          <w:rPr>
            <w:rFonts w:asciiTheme="minorHAnsi" w:hAnsiTheme="minorHAnsi" w:cstheme="minorHAnsi"/>
            <w:position w:val="-1"/>
            <w:sz w:val="22"/>
            <w:szCs w:val="22"/>
          </w:rPr>
          <w:t>ml</w:t>
        </w:r>
        <w:r w:rsidRPr="00282546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i</w:t>
        </w:r>
        <w:r w:rsidRPr="00282546">
          <w:rPr>
            <w:rFonts w:asciiTheme="minorHAnsi" w:hAnsiTheme="minorHAnsi" w:cstheme="minorHAnsi"/>
            <w:position w:val="-1"/>
            <w:sz w:val="22"/>
            <w:szCs w:val="22"/>
          </w:rPr>
          <w:t>n</w:t>
        </w:r>
        <w:r w:rsidRPr="00282546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position w:val="-1"/>
            <w:sz w:val="22"/>
            <w:szCs w:val="22"/>
          </w:rPr>
          <w:t>.</w:t>
        </w:r>
        <w:r w:rsidRPr="00282546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position w:val="-1"/>
            <w:sz w:val="22"/>
            <w:szCs w:val="22"/>
          </w:rPr>
          <w:t>du</w:t>
        </w:r>
      </w:hyperlink>
    </w:p>
    <w:p w14:paraId="31F121A1" w14:textId="77777777" w:rsidR="00A20A24" w:rsidRPr="00282546" w:rsidRDefault="00A20A24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0AA3F981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A77F70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D0C0A7" w14:textId="77777777" w:rsidR="00A20A24" w:rsidRPr="00282546" w:rsidRDefault="00282546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ED</w:t>
      </w: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TION</w:t>
      </w:r>
    </w:p>
    <w:p w14:paraId="4E7BC61F" w14:textId="77777777" w:rsidR="00A20A24" w:rsidRPr="00282546" w:rsidRDefault="00A20A24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D6C6BF9" w14:textId="77777777" w:rsidR="00A20A24" w:rsidRPr="00282546" w:rsidRDefault="00282546">
      <w:pPr>
        <w:spacing w:before="29"/>
        <w:ind w:left="100" w:right="4676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it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ll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H</w:t>
      </w:r>
      <w:r w:rsidRPr="0028254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b/>
          <w:sz w:val="22"/>
          <w:szCs w:val="22"/>
        </w:rPr>
        <w:t>ool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of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 xml:space="preserve">t.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ul, MN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uris Do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 xml:space="preserve">tor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sz w:val="22"/>
          <w:szCs w:val="22"/>
        </w:rPr>
        <w:t>ted, 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17</w:t>
      </w:r>
    </w:p>
    <w:p w14:paraId="4377320F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w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 xml:space="preserve">usiness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rtif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546">
        <w:rPr>
          <w:rFonts w:asciiTheme="minorHAnsi" w:hAnsiTheme="minorHAnsi" w:cstheme="minorHAnsi"/>
          <w:sz w:val="22"/>
          <w:szCs w:val="22"/>
        </w:rPr>
        <w:t xml:space="preserve">te,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sz w:val="22"/>
          <w:szCs w:val="22"/>
        </w:rPr>
        <w:t xml:space="preserve">ted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2017</w:t>
      </w:r>
    </w:p>
    <w:p w14:paraId="4EC83401" w14:textId="77777777" w:rsidR="00A20A24" w:rsidRPr="00282546" w:rsidRDefault="00282546">
      <w:pPr>
        <w:ind w:left="82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Hono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 xml:space="preserve">: 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LI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rd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 xml:space="preserve">r </w:t>
      </w:r>
      <w:r w:rsidRPr="00282546">
        <w:rPr>
          <w:rFonts w:asciiTheme="minorHAnsi" w:hAnsiTheme="minorHAnsi" w:cstheme="minorHAnsi"/>
          <w:sz w:val="22"/>
          <w:szCs w:val="22"/>
        </w:rPr>
        <w:t>hi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st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gr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de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in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 xml:space="preserve">roperty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w</w:t>
      </w:r>
    </w:p>
    <w:p w14:paraId="717FD9EF" w14:textId="77777777" w:rsidR="00A20A24" w:rsidRPr="00282546" w:rsidRDefault="00282546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ies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 xml:space="preserve">:  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usiness</w:t>
      </w:r>
      <w:r w:rsidRPr="0028254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w S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nt Associ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on (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282546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r, 2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0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15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201</w:t>
      </w:r>
      <w:r w:rsidRPr="00282546">
        <w:rPr>
          <w:rFonts w:asciiTheme="minorHAnsi" w:hAnsiTheme="minorHAnsi" w:cstheme="minorHAnsi"/>
          <w:spacing w:val="2"/>
          <w:position w:val="-1"/>
          <w:sz w:val="22"/>
          <w:szCs w:val="22"/>
        </w:rPr>
        <w:t>6)</w:t>
      </w:r>
    </w:p>
    <w:p w14:paraId="50D8A248" w14:textId="77777777" w:rsidR="00A20A24" w:rsidRPr="00282546" w:rsidRDefault="00A20A24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1D672C2" w14:textId="77777777" w:rsidR="00A20A24" w:rsidRPr="00282546" w:rsidRDefault="0028254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Ca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z w:val="22"/>
          <w:szCs w:val="22"/>
        </w:rPr>
        <w:t>le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on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Colleg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No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fi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ld, MN</w:t>
      </w:r>
    </w:p>
    <w:p w14:paraId="3AFD44B5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lor of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ie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m</w:t>
      </w:r>
      <w:r w:rsidRPr="00282546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z w:val="22"/>
          <w:szCs w:val="22"/>
        </w:rPr>
        <w:t xml:space="preserve">gna 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z w:val="22"/>
          <w:szCs w:val="22"/>
        </w:rPr>
        <w:t>um laude</w:t>
      </w:r>
      <w:r w:rsidRPr="00282546">
        <w:rPr>
          <w:rFonts w:asciiTheme="minorHAnsi" w:hAnsiTheme="minorHAnsi" w:cstheme="minorHAnsi"/>
          <w:sz w:val="22"/>
          <w:szCs w:val="22"/>
        </w:rPr>
        <w:t>, M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20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12</w:t>
      </w:r>
    </w:p>
    <w:p w14:paraId="2141B17E" w14:textId="77777777" w:rsidR="00A20A24" w:rsidRPr="00282546" w:rsidRDefault="00282546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jor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 xml:space="preserve">:  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usiness Ma</w:t>
      </w:r>
      <w:r w:rsidRPr="00282546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ment</w:t>
      </w:r>
    </w:p>
    <w:p w14:paraId="7042EB2A" w14:textId="77777777" w:rsidR="00A20A24" w:rsidRPr="00282546" w:rsidRDefault="00A20A24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2449388" w14:textId="77777777" w:rsidR="00A20A24" w:rsidRPr="00282546" w:rsidRDefault="00282546">
      <w:pPr>
        <w:spacing w:before="2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LE</w:t>
      </w:r>
      <w:r w:rsidRPr="0028254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AL </w:t>
      </w:r>
      <w:r w:rsidRPr="0028254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X</w:t>
      </w:r>
      <w:r w:rsidRPr="0028254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ERIEN</w:t>
      </w:r>
      <w:r w:rsidRPr="0028254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2BDCAA30" w14:textId="77777777" w:rsidR="00A20A24" w:rsidRPr="00282546" w:rsidRDefault="00A20A24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B79CEDA" w14:textId="77777777" w:rsidR="00A20A24" w:rsidRPr="00282546" w:rsidRDefault="0028254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H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E Li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, Minn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po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 xml:space="preserve">is,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</w:p>
    <w:p w14:paraId="1B014BC0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Volunt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282546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282546">
        <w:rPr>
          <w:rFonts w:asciiTheme="minorHAnsi" w:hAnsiTheme="minorHAnsi" w:cstheme="minorHAnsi"/>
          <w:sz w:val="22"/>
          <w:szCs w:val="22"/>
        </w:rPr>
        <w:t>(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une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2015 –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nt)</w:t>
      </w:r>
    </w:p>
    <w:p w14:paraId="1BC3D454" w14:textId="77777777" w:rsidR="00A20A24" w:rsidRPr="00282546" w:rsidRDefault="00282546">
      <w:pPr>
        <w:tabs>
          <w:tab w:val="left" w:pos="820"/>
        </w:tabs>
        <w:spacing w:before="3"/>
        <w:ind w:left="820" w:right="999" w:hanging="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825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2546">
        <w:rPr>
          <w:rFonts w:asciiTheme="minorHAnsi" w:hAnsiTheme="minorHAnsi" w:cstheme="minorHAnsi"/>
          <w:sz w:val="22"/>
          <w:szCs w:val="22"/>
        </w:rPr>
        <w:t>Advise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low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income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82546">
        <w:rPr>
          <w:rFonts w:asciiTheme="minorHAnsi" w:hAnsiTheme="minorHAnsi" w:cstheme="minorHAnsi"/>
          <w:sz w:val="22"/>
          <w:szCs w:val="22"/>
        </w:rPr>
        <w:t>nd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ul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ur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div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rse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nts on their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ri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 xml:space="preserve">hts with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sz w:val="22"/>
          <w:szCs w:val="22"/>
        </w:rPr>
        <w:t xml:space="preserve">t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o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ontr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82546">
        <w:rPr>
          <w:rFonts w:asciiTheme="minorHAnsi" w:hAnsiTheme="minorHAnsi" w:cstheme="minorHAnsi"/>
          <w:sz w:val="22"/>
          <w:szCs w:val="22"/>
        </w:rPr>
        <w:t>tual obl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ons to landlo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ds.</w:t>
      </w:r>
    </w:p>
    <w:p w14:paraId="42B54A3F" w14:textId="77777777" w:rsidR="00A20A24" w:rsidRPr="00282546" w:rsidRDefault="00282546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282546">
        <w:rPr>
          <w:rFonts w:asciiTheme="minorHAnsi" w:hAnsiTheme="minorHAnsi" w:cstheme="minorHAnsi"/>
          <w:sz w:val="22"/>
          <w:szCs w:val="22"/>
        </w:rPr>
        <w:t xml:space="preserve">ive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nstru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 in Minnesota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landlo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d/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nt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w.</w:t>
      </w:r>
    </w:p>
    <w:p w14:paraId="3FEE2169" w14:textId="77777777" w:rsidR="00A20A24" w:rsidRPr="00282546" w:rsidRDefault="00A20A24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D84A0C6" w14:textId="77777777" w:rsidR="00A20A24" w:rsidRPr="00282546" w:rsidRDefault="00282546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BUSIN</w:t>
      </w:r>
      <w:r w:rsidRPr="0028254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ES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EX</w:t>
      </w:r>
      <w:r w:rsidRPr="0028254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ERIENCE</w:t>
      </w:r>
    </w:p>
    <w:p w14:paraId="5418876C" w14:textId="77777777" w:rsidR="00A20A24" w:rsidRPr="00282546" w:rsidRDefault="00A20A24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C101C9D" w14:textId="77777777" w:rsidR="00A20A24" w:rsidRPr="00282546" w:rsidRDefault="0028254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Ja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z w:val="22"/>
          <w:szCs w:val="22"/>
        </w:rPr>
        <w:t>ay &amp;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Co.</w:t>
      </w:r>
      <w:r w:rsidRPr="00282546">
        <w:rPr>
          <w:rFonts w:asciiTheme="minorHAnsi" w:hAnsiTheme="minorHAnsi" w:cstheme="minorHAnsi"/>
          <w:sz w:val="22"/>
          <w:szCs w:val="22"/>
        </w:rPr>
        <w:t>, M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pol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s, MN</w:t>
      </w:r>
    </w:p>
    <w:p w14:paraId="21269FD5" w14:textId="77777777" w:rsidR="00A20A24" w:rsidRPr="00282546" w:rsidRDefault="00282546">
      <w:pPr>
        <w:ind w:left="1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Assistant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282546">
        <w:rPr>
          <w:rFonts w:asciiTheme="minorHAnsi" w:hAnsiTheme="minorHAnsi" w:cstheme="minorHAnsi"/>
          <w:i/>
          <w:sz w:val="22"/>
          <w:szCs w:val="22"/>
        </w:rPr>
        <w:t>rad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ptemb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 2012 – 2014)</w:t>
      </w:r>
    </w:p>
    <w:p w14:paraId="61CE7E53" w14:textId="77777777" w:rsidR="00A20A24" w:rsidRPr="00282546" w:rsidRDefault="00282546">
      <w:pPr>
        <w:tabs>
          <w:tab w:val="left" w:pos="820"/>
        </w:tabs>
        <w:spacing w:before="24" w:line="260" w:lineRule="exact"/>
        <w:ind w:left="820" w:right="429" w:hanging="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825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sz w:val="22"/>
          <w:szCs w:val="22"/>
        </w:rPr>
        <w:t>uted 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 on the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w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ork Sto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k 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for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ins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ut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 clients,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t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s in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82546">
        <w:rPr>
          <w:rFonts w:asciiTheme="minorHAnsi" w:hAnsiTheme="minorHAnsi" w:cstheme="minorHAnsi"/>
          <w:sz w:val="22"/>
          <w:szCs w:val="22"/>
        </w:rPr>
        <w:t>ss of $5 mil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ion.</w:t>
      </w:r>
    </w:p>
    <w:p w14:paraId="49D12F16" w14:textId="77777777" w:rsidR="00A20A24" w:rsidRPr="00282546" w:rsidRDefault="00282546">
      <w:pPr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ork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lose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with a 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m of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ht princip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rs on the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di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sk.</w:t>
      </w:r>
    </w:p>
    <w:p w14:paraId="79083F46" w14:textId="77777777" w:rsidR="00A20A24" w:rsidRPr="00282546" w:rsidRDefault="00282546">
      <w:pPr>
        <w:tabs>
          <w:tab w:val="left" w:pos="820"/>
        </w:tabs>
        <w:spacing w:before="21" w:line="260" w:lineRule="exact"/>
        <w:ind w:left="820" w:right="179" w:hanging="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825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id for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stock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stock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or 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le in 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 to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82546">
        <w:rPr>
          <w:rFonts w:asciiTheme="minorHAnsi" w:hAnsiTheme="minorHAnsi" w:cstheme="minorHAnsi"/>
          <w:sz w:val="22"/>
          <w:szCs w:val="22"/>
        </w:rPr>
        <w:t>ddi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ional 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r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 xml:space="preserve">low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or the fi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 xml:space="preserve">m and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nsu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 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pi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los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4C7049EE" w14:textId="77777777" w:rsidR="00A20A24" w:rsidRPr="00282546" w:rsidRDefault="00282546">
      <w:pPr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de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quick, on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th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spot 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sz w:val="22"/>
          <w:szCs w:val="22"/>
        </w:rPr>
        <w:t>is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ons 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rding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ur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se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 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le of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nt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tock.</w:t>
      </w:r>
    </w:p>
    <w:p w14:paraId="0AD0FFB6" w14:textId="77777777" w:rsidR="00A20A24" w:rsidRPr="00282546" w:rsidRDefault="00A20A24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EEEB134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W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282546">
        <w:rPr>
          <w:rFonts w:asciiTheme="minorHAnsi" w:hAnsiTheme="minorHAnsi" w:cstheme="minorHAnsi"/>
          <w:b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z w:val="22"/>
          <w:szCs w:val="22"/>
        </w:rPr>
        <w:t>go Ba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z w:val="22"/>
          <w:szCs w:val="22"/>
        </w:rPr>
        <w:t>Minn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pol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s, MN</w:t>
      </w:r>
    </w:p>
    <w:p w14:paraId="7610C153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l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r/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z w:val="22"/>
          <w:szCs w:val="22"/>
        </w:rPr>
        <w:t>loser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(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–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ptemb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 2012)</w:t>
      </w:r>
    </w:p>
    <w:p w14:paraId="7BD57826" w14:textId="77777777" w:rsidR="00A20A24" w:rsidRPr="00282546" w:rsidRDefault="00282546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up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rvis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tr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ined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w 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rs.</w:t>
      </w:r>
    </w:p>
    <w:p w14:paraId="476F3254" w14:textId="77777777" w:rsidR="00A20A24" w:rsidRPr="00282546" w:rsidRDefault="0028254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lcul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ted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v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 xml:space="preserve">ied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lan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the 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in vau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 closin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0FEAA958" w14:textId="77777777" w:rsidR="00A20A24" w:rsidRPr="00282546" w:rsidRDefault="00282546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sh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ks, provid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usto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 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rvi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82546">
        <w:rPr>
          <w:rFonts w:asciiTheme="minorHAnsi" w:hAnsiTheme="minorHAnsi" w:cstheme="minorHAnsi"/>
          <w:sz w:val="22"/>
          <w:szCs w:val="22"/>
        </w:rPr>
        <w:t xml:space="preserve">nd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tailed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usto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r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 xml:space="preserve">ound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sz w:val="22"/>
          <w:szCs w:val="22"/>
        </w:rPr>
        <w:t>ks.</w:t>
      </w:r>
    </w:p>
    <w:p w14:paraId="386F4CDE" w14:textId="77777777" w:rsidR="00A20A24" w:rsidRPr="00282546" w:rsidRDefault="0028254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ted 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fin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ial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invento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rts.</w:t>
      </w:r>
    </w:p>
    <w:p w14:paraId="20E4A775" w14:textId="77777777" w:rsidR="00A20A24" w:rsidRPr="00282546" w:rsidRDefault="00A20A24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EF8FFED" w14:textId="77777777" w:rsidR="00A20A24" w:rsidRPr="00282546" w:rsidRDefault="00282546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CO</w:t>
      </w: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MM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Y S</w:t>
      </w:r>
      <w:r w:rsidRPr="0028254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position w:val="-1"/>
          <w:sz w:val="22"/>
          <w:szCs w:val="22"/>
        </w:rPr>
        <w:t>CE</w:t>
      </w:r>
    </w:p>
    <w:p w14:paraId="317F31CB" w14:textId="77777777" w:rsidR="00A20A24" w:rsidRPr="00282546" w:rsidRDefault="00A20A24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77A5F49C" w14:textId="77777777" w:rsidR="00A20A24" w:rsidRPr="00282546" w:rsidRDefault="0028254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gio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s Ho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ital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z w:val="22"/>
          <w:szCs w:val="22"/>
        </w:rPr>
        <w:t>g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z w:val="22"/>
          <w:szCs w:val="22"/>
        </w:rPr>
        <w:t>y Ro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, Volunt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r,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282546">
        <w:rPr>
          <w:rFonts w:asciiTheme="minorHAnsi" w:hAnsiTheme="minorHAnsi" w:cstheme="minorHAnsi"/>
          <w:sz w:val="22"/>
          <w:szCs w:val="22"/>
        </w:rPr>
        <w:t xml:space="preserve">t.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ul, MN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2546">
        <w:rPr>
          <w:rFonts w:asciiTheme="minorHAnsi" w:hAnsiTheme="minorHAnsi" w:cstheme="minorHAnsi"/>
          <w:sz w:val="22"/>
          <w:szCs w:val="22"/>
        </w:rPr>
        <w:t>2005 – 2008)</w:t>
      </w:r>
    </w:p>
    <w:p w14:paraId="34A609E5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  <w:sectPr w:rsidR="00A20A24" w:rsidRPr="00282546">
          <w:pgSz w:w="12240" w:h="15840"/>
          <w:pgMar w:top="1380" w:right="1400" w:bottom="280" w:left="1340" w:header="720" w:footer="720" w:gutter="0"/>
          <w:cols w:space="720"/>
        </w:sectPr>
      </w:pP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82546">
        <w:rPr>
          <w:rFonts w:asciiTheme="minorHAnsi" w:hAnsiTheme="minorHAnsi" w:cstheme="minorHAnsi"/>
          <w:b/>
          <w:sz w:val="22"/>
          <w:szCs w:val="22"/>
        </w:rPr>
        <w:t>th Hi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b/>
          <w:sz w:val="22"/>
          <w:szCs w:val="22"/>
        </w:rPr>
        <w:t>h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b/>
          <w:sz w:val="22"/>
          <w:szCs w:val="22"/>
        </w:rPr>
        <w:t>oo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, 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 Tutor, Minne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pol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s, MN (2006 – 2008</w:t>
      </w:r>
    </w:p>
    <w:p w14:paraId="60D66E88" w14:textId="77777777" w:rsidR="00A20A24" w:rsidRPr="00282546" w:rsidRDefault="00282546">
      <w:pPr>
        <w:spacing w:before="77"/>
        <w:ind w:left="4052" w:right="4012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lastRenderedPageBreak/>
        <w:t>JOE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b/>
          <w:sz w:val="22"/>
          <w:szCs w:val="22"/>
        </w:rPr>
        <w:t>RE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N</w:t>
      </w:r>
    </w:p>
    <w:p w14:paraId="1D5B372B" w14:textId="77777777" w:rsidR="00A20A24" w:rsidRPr="00282546" w:rsidRDefault="00282546">
      <w:pPr>
        <w:spacing w:line="260" w:lineRule="exact"/>
        <w:ind w:left="2642" w:right="2603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1246 </w:t>
      </w:r>
      <w:r w:rsidRPr="00282546">
        <w:rPr>
          <w:rFonts w:asciiTheme="minorHAnsi" w:hAnsiTheme="minorHAnsi" w:cstheme="minorHAnsi"/>
          <w:sz w:val="22"/>
          <w:szCs w:val="22"/>
        </w:rPr>
        <w:t>Young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., Min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pol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s, MN 55408</w:t>
      </w:r>
    </w:p>
    <w:p w14:paraId="4F602557" w14:textId="77777777" w:rsidR="00A20A24" w:rsidRPr="00282546" w:rsidRDefault="00282546">
      <w:pPr>
        <w:ind w:left="2328" w:right="2288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(612)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72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3456 ~ jo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hyperlink r:id="rId7">
        <w:r w:rsidRPr="00282546">
          <w:rPr>
            <w:rFonts w:asciiTheme="minorHAnsi" w:hAnsiTheme="minorHAnsi" w:cstheme="minorHAnsi"/>
            <w:spacing w:val="2"/>
            <w:sz w:val="22"/>
            <w:szCs w:val="22"/>
          </w:rPr>
          <w:t>.</w:t>
        </w:r>
        <w:r w:rsidRPr="00282546">
          <w:rPr>
            <w:rFonts w:asciiTheme="minorHAnsi" w:hAnsiTheme="minorHAnsi" w:cstheme="minorHAnsi"/>
            <w:sz w:val="22"/>
            <w:szCs w:val="22"/>
          </w:rPr>
          <w:t>gre</w:t>
        </w:r>
        <w:r w:rsidRPr="0028254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sz w:val="22"/>
            <w:szCs w:val="22"/>
          </w:rPr>
          <w:t>n@mitch</w:t>
        </w:r>
        <w:r w:rsidRPr="0028254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sz w:val="22"/>
            <w:szCs w:val="22"/>
          </w:rPr>
          <w:t>l</w:t>
        </w:r>
        <w:r w:rsidRPr="0028254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282546">
          <w:rPr>
            <w:rFonts w:asciiTheme="minorHAnsi" w:hAnsiTheme="minorHAnsi" w:cstheme="minorHAnsi"/>
            <w:sz w:val="22"/>
            <w:szCs w:val="22"/>
          </w:rPr>
          <w:t>h</w:t>
        </w:r>
        <w:r w:rsidRPr="00282546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282546">
          <w:rPr>
            <w:rFonts w:asciiTheme="minorHAnsi" w:hAnsiTheme="minorHAnsi" w:cstheme="minorHAnsi"/>
            <w:sz w:val="22"/>
            <w:szCs w:val="22"/>
          </w:rPr>
          <w:t>m</w:t>
        </w:r>
        <w:r w:rsidRPr="00282546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282546">
          <w:rPr>
            <w:rFonts w:asciiTheme="minorHAnsi" w:hAnsiTheme="minorHAnsi" w:cstheme="minorHAnsi"/>
            <w:sz w:val="22"/>
            <w:szCs w:val="22"/>
          </w:rPr>
          <w:t>in</w:t>
        </w:r>
        <w:r w:rsidRPr="00282546">
          <w:rPr>
            <w:rFonts w:asciiTheme="minorHAnsi" w:hAnsiTheme="minorHAnsi" w:cstheme="minorHAnsi"/>
            <w:spacing w:val="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sz w:val="22"/>
            <w:szCs w:val="22"/>
          </w:rPr>
          <w:t>.</w:t>
        </w:r>
        <w:r w:rsidRPr="00282546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368567B4" w14:textId="77777777" w:rsidR="00A20A24" w:rsidRPr="00282546" w:rsidRDefault="00282546">
      <w:pPr>
        <w:spacing w:before="17" w:line="540" w:lineRule="atLeast"/>
        <w:ind w:left="100" w:right="3338" w:firstLine="3946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ED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b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TION 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CHELL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HA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LI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CHO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z w:val="22"/>
          <w:szCs w:val="22"/>
        </w:rPr>
        <w:t>L OF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LAW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 xml:space="preserve">t.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ul, MN</w:t>
      </w:r>
    </w:p>
    <w:p w14:paraId="36E829DA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uris Do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 xml:space="preserve">tor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sz w:val="22"/>
          <w:szCs w:val="22"/>
        </w:rPr>
        <w:t>ted, 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17</w:t>
      </w:r>
    </w:p>
    <w:p w14:paraId="039A5249" w14:textId="77777777" w:rsidR="00A20A24" w:rsidRPr="00282546" w:rsidRDefault="00282546">
      <w:pPr>
        <w:ind w:left="422" w:right="319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z w:val="22"/>
          <w:szCs w:val="22"/>
        </w:rPr>
        <w:t>tiviti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usiness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w Soci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(2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15), Minn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sota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ust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82546">
        <w:rPr>
          <w:rFonts w:asciiTheme="minorHAnsi" w:hAnsiTheme="minorHAnsi" w:cstheme="minorHAnsi"/>
          <w:sz w:val="22"/>
          <w:szCs w:val="22"/>
        </w:rPr>
        <w:t>ound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 Volunte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r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82546">
        <w:rPr>
          <w:rFonts w:asciiTheme="minorHAnsi" w:hAnsiTheme="minorHAnsi" w:cstheme="minorHAnsi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1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5)</w:t>
      </w:r>
    </w:p>
    <w:p w14:paraId="525375F0" w14:textId="77777777" w:rsidR="00A20A24" w:rsidRPr="00282546" w:rsidRDefault="00A20A2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6E05399" w14:textId="77777777" w:rsidR="00A20A24" w:rsidRPr="00282546" w:rsidRDefault="00282546">
      <w:pPr>
        <w:ind w:left="100" w:right="411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U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IVER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Y OF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NE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282546">
        <w:rPr>
          <w:rFonts w:asciiTheme="minorHAnsi" w:hAnsiTheme="minorHAnsi" w:cstheme="minorHAnsi"/>
          <w:sz w:val="22"/>
          <w:szCs w:val="22"/>
        </w:rPr>
        <w:t>, Minn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pol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s,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MN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lor of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rts,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usin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ss and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inan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, M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014</w:t>
      </w:r>
    </w:p>
    <w:p w14:paraId="46F40580" w14:textId="77777777" w:rsidR="00A20A24" w:rsidRPr="00282546" w:rsidRDefault="00282546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Ho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z w:val="22"/>
          <w:szCs w:val="22"/>
        </w:rPr>
        <w:t>s:</w:t>
      </w:r>
      <w:r w:rsidRPr="00282546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L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lo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m Man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ment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hola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 xml:space="preserve">hip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2546">
        <w:rPr>
          <w:rFonts w:asciiTheme="minorHAnsi" w:hAnsiTheme="minorHAnsi" w:cstheme="minorHAnsi"/>
          <w:sz w:val="22"/>
          <w:szCs w:val="22"/>
        </w:rPr>
        <w:t>2012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2014)</w:t>
      </w:r>
    </w:p>
    <w:p w14:paraId="1A83CF14" w14:textId="77777777" w:rsidR="00A20A24" w:rsidRPr="00282546" w:rsidRDefault="00282546">
      <w:pPr>
        <w:ind w:left="422" w:right="288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z w:val="22"/>
          <w:szCs w:val="22"/>
        </w:rPr>
        <w:t>tiviti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inan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Club (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sident, 2013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2014);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tudent Gov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rnm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nt As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iation (2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11-</w:t>
      </w:r>
    </w:p>
    <w:p w14:paraId="4DABE1FF" w14:textId="77777777" w:rsidR="00A20A24" w:rsidRPr="00282546" w:rsidRDefault="00282546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position w:val="-1"/>
          <w:sz w:val="22"/>
          <w:szCs w:val="22"/>
        </w:rPr>
        <w:t>2014)</w:t>
      </w:r>
    </w:p>
    <w:p w14:paraId="5609C229" w14:textId="77777777" w:rsidR="00A20A24" w:rsidRPr="00282546" w:rsidRDefault="00282546">
      <w:pPr>
        <w:spacing w:before="10"/>
        <w:ind w:left="3956" w:right="3917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EX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4F6A8685" w14:textId="77777777" w:rsidR="00A20A24" w:rsidRPr="00282546" w:rsidRDefault="00A20A2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4B77E2C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QUI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282546">
        <w:rPr>
          <w:rFonts w:asciiTheme="minorHAnsi" w:hAnsiTheme="minorHAnsi" w:cstheme="minorHAnsi"/>
          <w:b/>
          <w:sz w:val="22"/>
          <w:szCs w:val="22"/>
        </w:rPr>
        <w:t>NOS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82546">
        <w:rPr>
          <w:rFonts w:asciiTheme="minorHAnsi" w:hAnsiTheme="minorHAnsi" w:cstheme="minorHAnsi"/>
          <w:b/>
          <w:sz w:val="22"/>
          <w:szCs w:val="22"/>
        </w:rPr>
        <w:t>UB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 xml:space="preserve">g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, MN</w:t>
      </w:r>
    </w:p>
    <w:p w14:paraId="4E70405D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Assis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nt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hift Man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r,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ptemb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r 2010 –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13</w:t>
      </w:r>
    </w:p>
    <w:p w14:paraId="43621C95" w14:textId="77777777" w:rsidR="00A20A24" w:rsidRPr="00282546" w:rsidRDefault="00282546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up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rvis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 5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10 in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store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mp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on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ho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r shi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ts.</w:t>
      </w:r>
    </w:p>
    <w:p w14:paraId="25EF5014" w14:textId="77777777" w:rsidR="00A20A24" w:rsidRPr="00282546" w:rsidRDefault="0028254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 sto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fin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los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 out 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is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282546">
        <w:rPr>
          <w:rFonts w:asciiTheme="minorHAnsi" w:hAnsiTheme="minorHAnsi" w:cstheme="minorHAnsi"/>
          <w:sz w:val="22"/>
          <w:szCs w:val="22"/>
        </w:rPr>
        <w:t xml:space="preserve">rs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t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82546">
        <w:rPr>
          <w:rFonts w:asciiTheme="minorHAnsi" w:hAnsiTheme="minorHAnsi" w:cstheme="minorHAnsi"/>
          <w:sz w:val="22"/>
          <w:szCs w:val="22"/>
        </w:rPr>
        <w:t xml:space="preserve">nd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the d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68DFE1D6" w14:textId="77777777" w:rsidR="00A20A24" w:rsidRPr="00282546" w:rsidRDefault="0028254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supplies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in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ined 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tailed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ount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of inv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ntori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6FE7AF06" w14:textId="77777777" w:rsidR="00A20A24" w:rsidRPr="00282546" w:rsidRDefault="0028254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Hir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ined 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mp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263262AE" w14:textId="77777777" w:rsidR="00A20A24" w:rsidRPr="00282546" w:rsidRDefault="00A20A24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6007D75" w14:textId="77777777" w:rsidR="00A20A24" w:rsidRPr="00282546" w:rsidRDefault="00282546">
      <w:pPr>
        <w:ind w:left="100" w:right="411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U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IVER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Y OF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NE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282546">
        <w:rPr>
          <w:rFonts w:asciiTheme="minorHAnsi" w:hAnsiTheme="minorHAnsi" w:cstheme="minorHAnsi"/>
          <w:sz w:val="22"/>
          <w:szCs w:val="22"/>
        </w:rPr>
        <w:t>, Minn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pol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s,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MN 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sident Assi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 xml:space="preserve">tant,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ptemb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r </w:t>
      </w:r>
      <w:r w:rsidRPr="00282546">
        <w:rPr>
          <w:rFonts w:asciiTheme="minorHAnsi" w:hAnsiTheme="minorHAnsi" w:cstheme="minorHAnsi"/>
          <w:sz w:val="22"/>
          <w:szCs w:val="22"/>
        </w:rPr>
        <w:t xml:space="preserve">2012 –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une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2013</w:t>
      </w:r>
    </w:p>
    <w:p w14:paraId="0BD9DFF4" w14:textId="77777777" w:rsidR="00A20A24" w:rsidRPr="00282546" w:rsidRDefault="00282546">
      <w:pPr>
        <w:tabs>
          <w:tab w:val="left" w:pos="820"/>
        </w:tabs>
        <w:spacing w:before="3"/>
        <w:ind w:left="820" w:right="803" w:hanging="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825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2546">
        <w:rPr>
          <w:rFonts w:asciiTheme="minorHAnsi" w:hAnsiTheme="minorHAnsi" w:cstheme="minorHAnsi"/>
          <w:sz w:val="22"/>
          <w:szCs w:val="22"/>
        </w:rPr>
        <w:t>Couns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led 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floor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of 50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sidents wi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 ro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te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onfli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ts and oth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 int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rson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 dif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icult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40713D3A" w14:textId="77777777" w:rsidR="00A20A24" w:rsidRPr="00282546" w:rsidRDefault="00282546">
      <w:pPr>
        <w:tabs>
          <w:tab w:val="left" w:pos="820"/>
        </w:tabs>
        <w:spacing w:before="24" w:line="260" w:lineRule="exact"/>
        <w:ind w:left="820" w:right="296" w:hanging="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825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2546">
        <w:rPr>
          <w:rFonts w:asciiTheme="minorHAnsi" w:hAnsiTheme="minorHAnsi" w:cstheme="minorHAnsi"/>
          <w:sz w:val="22"/>
          <w:szCs w:val="22"/>
        </w:rPr>
        <w:t>Conf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onted stud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nts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 vio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 of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unive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pol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 xml:space="preserve">ies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ta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ful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discus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 rul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s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spons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bi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ies.</w:t>
      </w:r>
    </w:p>
    <w:p w14:paraId="5346ACA4" w14:textId="77777777" w:rsidR="00A20A24" w:rsidRPr="00282546" w:rsidRDefault="00282546">
      <w:pPr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lann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nted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 and so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 xml:space="preserve">ial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gr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ms.</w:t>
      </w:r>
    </w:p>
    <w:p w14:paraId="5959EFDC" w14:textId="77777777" w:rsidR="00A20A24" w:rsidRPr="00282546" w:rsidRDefault="0028254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Advis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the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82546">
        <w:rPr>
          <w:rFonts w:asciiTheme="minorHAnsi" w:hAnsiTheme="minorHAnsi" w:cstheme="minorHAnsi"/>
          <w:sz w:val="22"/>
          <w:szCs w:val="22"/>
        </w:rPr>
        <w:t>side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student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ov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rnm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nt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ssoci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on.</w:t>
      </w:r>
    </w:p>
    <w:p w14:paraId="6A53B46B" w14:textId="77777777" w:rsidR="00A20A24" w:rsidRPr="00282546" w:rsidRDefault="00282546">
      <w:pPr>
        <w:tabs>
          <w:tab w:val="left" w:pos="820"/>
        </w:tabs>
        <w:spacing w:before="22" w:line="260" w:lineRule="exact"/>
        <w:ind w:left="820" w:right="75" w:hanging="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825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rote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82546">
        <w:rPr>
          <w:rFonts w:asciiTheme="minorHAnsi" w:hAnsiTheme="minorHAnsi" w:cstheme="minorHAnsi"/>
          <w:sz w:val="22"/>
          <w:szCs w:val="22"/>
        </w:rPr>
        <w:t>k</w:t>
      </w:r>
      <w:r w:rsidRPr="0028254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floor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stat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s 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ports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or su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rvisor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tailed 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ge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82546">
        <w:rPr>
          <w:rFonts w:asciiTheme="minorHAnsi" w:hAnsiTheme="minorHAnsi" w:cstheme="minorHAnsi"/>
          <w:sz w:val="22"/>
          <w:szCs w:val="22"/>
        </w:rPr>
        <w:t xml:space="preserve">nd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oom condit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 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ports.</w:t>
      </w:r>
    </w:p>
    <w:p w14:paraId="283D637C" w14:textId="77777777" w:rsidR="00A20A24" w:rsidRPr="00282546" w:rsidRDefault="00A20A24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61E5420" w14:textId="77777777" w:rsidR="00A20A24" w:rsidRPr="00282546" w:rsidRDefault="00282546">
      <w:pPr>
        <w:ind w:left="100" w:right="3594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b/>
          <w:sz w:val="22"/>
          <w:szCs w:val="22"/>
        </w:rPr>
        <w:t>RE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N THU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B LAWN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ER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b/>
          <w:sz w:val="22"/>
          <w:szCs w:val="22"/>
        </w:rPr>
        <w:t>IC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, Gold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 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N 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ounds Man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r,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um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rs 20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7 – 2012</w:t>
      </w:r>
    </w:p>
    <w:p w14:paraId="648E45C9" w14:textId="77777777" w:rsidR="00A20A24" w:rsidRPr="00282546" w:rsidRDefault="00282546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up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rvis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 up to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10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mp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s in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in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in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the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roun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 xml:space="preserve">s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f 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state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rti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41181B04" w14:textId="77777777" w:rsidR="00A20A24" w:rsidRPr="00282546" w:rsidRDefault="00282546">
      <w:pPr>
        <w:tabs>
          <w:tab w:val="left" w:pos="820"/>
        </w:tabs>
        <w:spacing w:before="1"/>
        <w:ind w:left="820" w:right="177" w:hanging="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825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2546">
        <w:rPr>
          <w:rFonts w:asciiTheme="minorHAnsi" w:hAnsiTheme="minorHAnsi" w:cstheme="minorHAnsi"/>
          <w:sz w:val="22"/>
          <w:szCs w:val="22"/>
        </w:rPr>
        <w:t>Dis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ussed 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wn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opt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ons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om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ons with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nts and modifi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 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rvi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 to me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t spe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 xml:space="preserve">ial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qu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54D150FA" w14:textId="77777777" w:rsidR="00A20A24" w:rsidRPr="00282546" w:rsidRDefault="00282546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re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nt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se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20%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in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thr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rs.</w:t>
      </w:r>
    </w:p>
    <w:p w14:paraId="7D1C6F91" w14:textId="77777777" w:rsidR="00A20A24" w:rsidRPr="00282546" w:rsidRDefault="00282546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82546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282546">
        <w:rPr>
          <w:rFonts w:asciiTheme="minorHAnsi" w:hAnsiTheme="minorHAnsi" w:cstheme="minorHAnsi"/>
          <w:sz w:val="22"/>
          <w:szCs w:val="22"/>
        </w:rPr>
        <w:t>ived the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win Ci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usine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s Asso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 xml:space="preserve">iation’s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st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 xml:space="preserve">r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usto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282546">
        <w:rPr>
          <w:rFonts w:asciiTheme="minorHAnsi" w:hAnsiTheme="minorHAnsi" w:cstheme="minorHAnsi"/>
          <w:sz w:val="22"/>
          <w:szCs w:val="22"/>
        </w:rPr>
        <w:t>r 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rvi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for</w:t>
      </w:r>
    </w:p>
    <w:p w14:paraId="46F10B55" w14:textId="77777777" w:rsidR="00A20A24" w:rsidRPr="00282546" w:rsidRDefault="00282546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position w:val="-1"/>
          <w:sz w:val="22"/>
          <w:szCs w:val="22"/>
        </w:rPr>
        <w:t>thr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282546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ut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ve</w:t>
      </w:r>
      <w:r w:rsidRPr="00282546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rs.</w:t>
      </w:r>
    </w:p>
    <w:p w14:paraId="284C86E2" w14:textId="77777777" w:rsidR="00A20A24" w:rsidRPr="00282546" w:rsidRDefault="00282546">
      <w:pPr>
        <w:spacing w:before="10"/>
        <w:ind w:left="4066" w:right="4025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INT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RE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S</w:t>
      </w:r>
    </w:p>
    <w:p w14:paraId="1ADF5F20" w14:textId="77777777" w:rsidR="00A20A24" w:rsidRPr="00282546" w:rsidRDefault="00A20A2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6510BFF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  <w:sectPr w:rsidR="00A20A24" w:rsidRPr="00282546">
          <w:pgSz w:w="12240" w:h="15840"/>
          <w:pgMar w:top="1360" w:right="1380" w:bottom="280" w:left="1340" w:header="720" w:footer="720" w:gutter="0"/>
          <w:cols w:space="720"/>
        </w:sectPr>
      </w:pP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thon run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r, kar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te,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tourn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ment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ss.</w:t>
      </w:r>
    </w:p>
    <w:p w14:paraId="6E45E00B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B0FEDC" w14:textId="77777777" w:rsidR="00A20A24" w:rsidRPr="00282546" w:rsidRDefault="00A20A24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662DF0F2" w14:textId="77777777" w:rsidR="00A20A24" w:rsidRPr="00282546" w:rsidRDefault="00282546">
      <w:pPr>
        <w:spacing w:before="34"/>
        <w:ind w:left="3693" w:right="369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ub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c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ere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Po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ll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y</w:t>
      </w:r>
    </w:p>
    <w:p w14:paraId="0B816882" w14:textId="77777777" w:rsidR="00A20A24" w:rsidRPr="00282546" w:rsidRDefault="00282546">
      <w:pPr>
        <w:ind w:left="82" w:right="8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sz w:val="22"/>
          <w:szCs w:val="22"/>
        </w:rPr>
        <w:t>5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5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55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ommunity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pt 304 </w:t>
      </w:r>
      <w:r w:rsidRPr="0028254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▪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t. Pau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z w:val="22"/>
          <w:szCs w:val="22"/>
        </w:rPr>
        <w:t>,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z w:val="22"/>
          <w:szCs w:val="22"/>
        </w:rPr>
        <w:t>N 55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282546">
        <w:rPr>
          <w:rFonts w:asciiTheme="minorHAnsi" w:eastAsia="Garamond" w:hAnsiTheme="minorHAnsi" w:cstheme="minorHAnsi"/>
          <w:sz w:val="22"/>
          <w:szCs w:val="22"/>
        </w:rPr>
        <w:t>02</w:t>
      </w:r>
      <w:r w:rsidRPr="00282546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▪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(651)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2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282546">
        <w:rPr>
          <w:rFonts w:asciiTheme="minorHAnsi" w:eastAsia="Garamond" w:hAnsiTheme="minorHAnsi" w:cstheme="minorHAnsi"/>
          <w:sz w:val="22"/>
          <w:szCs w:val="22"/>
        </w:rPr>
        <w:t>2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282546">
        <w:rPr>
          <w:rFonts w:asciiTheme="minorHAnsi" w:eastAsia="Garamond" w:hAnsiTheme="minorHAnsi" w:cstheme="minorHAnsi"/>
          <w:sz w:val="22"/>
          <w:szCs w:val="22"/>
        </w:rPr>
        <w:t>8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8</w:t>
      </w:r>
      <w:r w:rsidRPr="00282546">
        <w:rPr>
          <w:rFonts w:asciiTheme="minorHAnsi" w:eastAsia="Garamond" w:hAnsiTheme="minorHAnsi" w:cstheme="minorHAnsi"/>
          <w:sz w:val="22"/>
          <w:szCs w:val="22"/>
        </w:rPr>
        <w:t>99</w:t>
      </w:r>
      <w:r w:rsidRPr="00282546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▪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publi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hyperlink r:id="rId8">
        <w:r w:rsidRPr="00282546">
          <w:rPr>
            <w:rFonts w:asciiTheme="minorHAnsi" w:eastAsia="Garamond" w:hAnsiTheme="minorHAnsi" w:cstheme="minorHAnsi"/>
            <w:spacing w:val="-3"/>
            <w:sz w:val="22"/>
            <w:szCs w:val="22"/>
          </w:rPr>
          <w:t>.</w:t>
        </w:r>
        <w:r w:rsidRPr="00282546">
          <w:rPr>
            <w:rFonts w:asciiTheme="minorHAnsi" w:eastAsia="Garamond" w:hAnsiTheme="minorHAnsi" w:cstheme="minorHAnsi"/>
            <w:sz w:val="22"/>
            <w:szCs w:val="22"/>
          </w:rPr>
          <w:t>poll</w:t>
        </w:r>
        <w:r w:rsidRPr="00282546">
          <w:rPr>
            <w:rFonts w:asciiTheme="minorHAnsi" w:eastAsia="Garamond" w:hAnsiTheme="minorHAnsi" w:cstheme="minorHAnsi"/>
            <w:spacing w:val="-1"/>
            <w:sz w:val="22"/>
            <w:szCs w:val="22"/>
          </w:rPr>
          <w:t>y@</w:t>
        </w:r>
        <w:r w:rsidRPr="00282546">
          <w:rPr>
            <w:rFonts w:asciiTheme="minorHAnsi" w:eastAsia="Garamond" w:hAnsiTheme="minorHAnsi" w:cstheme="minorHAnsi"/>
            <w:sz w:val="22"/>
            <w:szCs w:val="22"/>
          </w:rPr>
          <w:t>mitch</w:t>
        </w:r>
        <w:r w:rsidRPr="00282546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282546">
          <w:rPr>
            <w:rFonts w:asciiTheme="minorHAnsi" w:eastAsia="Garamond" w:hAnsiTheme="minorHAnsi" w:cstheme="minorHAnsi"/>
            <w:sz w:val="22"/>
            <w:szCs w:val="22"/>
          </w:rPr>
          <w:t>llhaml</w:t>
        </w:r>
        <w:r w:rsidRPr="00282546">
          <w:rPr>
            <w:rFonts w:asciiTheme="minorHAnsi" w:eastAsia="Garamond" w:hAnsiTheme="minorHAnsi" w:cstheme="minorHAnsi"/>
            <w:spacing w:val="-1"/>
            <w:sz w:val="22"/>
            <w:szCs w:val="22"/>
          </w:rPr>
          <w:t>i</w:t>
        </w:r>
        <w:r w:rsidRPr="00282546">
          <w:rPr>
            <w:rFonts w:asciiTheme="minorHAnsi" w:eastAsia="Garamond" w:hAnsiTheme="minorHAnsi" w:cstheme="minorHAnsi"/>
            <w:sz w:val="22"/>
            <w:szCs w:val="22"/>
          </w:rPr>
          <w:t>n</w:t>
        </w:r>
        <w:r w:rsidRPr="00282546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282546">
          <w:rPr>
            <w:rFonts w:asciiTheme="minorHAnsi" w:eastAsia="Garamond" w:hAnsiTheme="minorHAnsi" w:cstheme="minorHAnsi"/>
            <w:sz w:val="22"/>
            <w:szCs w:val="22"/>
          </w:rPr>
          <w:t>.</w:t>
        </w:r>
        <w:r w:rsidRPr="00282546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282546">
          <w:rPr>
            <w:rFonts w:asciiTheme="minorHAnsi" w:eastAsia="Garamond" w:hAnsiTheme="minorHAnsi" w:cstheme="minorHAnsi"/>
            <w:sz w:val="22"/>
            <w:szCs w:val="22"/>
          </w:rPr>
          <w:t>du</w:t>
        </w:r>
      </w:hyperlink>
    </w:p>
    <w:p w14:paraId="7E92E89D" w14:textId="77777777" w:rsidR="00A20A24" w:rsidRPr="00282546" w:rsidRDefault="00A20A24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64F2C160" w14:textId="77777777" w:rsidR="00A20A24" w:rsidRPr="00282546" w:rsidRDefault="00282546">
      <w:pPr>
        <w:spacing w:line="240" w:lineRule="exact"/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pict w14:anchorId="34AF3BAC">
          <v:group id="_x0000_s1034" style="position:absolute;left:0;text-align:left;margin-left:70.6pt;margin-top:13.7pt;width:470.95pt;height:0;z-index:-251659776;mso-position-horizontal-relative:page" coordorigin="1412,274" coordsize="9419,0">
            <v:shape id="_x0000_s1035" style="position:absolute;left:1412;top:274;width:9419;height:0" coordorigin="1412,274" coordsize="9419,0" path="m1412,274r9419,e" filled="f" strokeweight=".58pt">
              <v:path arrowok="t"/>
            </v:shape>
            <w10:wrap anchorx="page"/>
          </v:group>
        </w:pic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4FF160E8" w14:textId="77777777" w:rsidR="00A20A24" w:rsidRPr="00282546" w:rsidRDefault="00A20A24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7A1F86BC" w14:textId="77777777" w:rsidR="00A20A24" w:rsidRPr="00282546" w:rsidRDefault="00282546">
      <w:pPr>
        <w:spacing w:before="39"/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chell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ne Sc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ool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aw</w:t>
      </w:r>
      <w:r w:rsidRPr="00282546">
        <w:rPr>
          <w:rFonts w:asciiTheme="minorHAnsi" w:eastAsia="Garamond" w:hAnsiTheme="minorHAnsi" w:cstheme="minorHAnsi"/>
          <w:sz w:val="22"/>
          <w:szCs w:val="22"/>
        </w:rPr>
        <w:t>, St. P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ul,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2680CE10" w14:textId="77777777" w:rsidR="00A20A24" w:rsidRPr="00282546" w:rsidRDefault="00282546">
      <w:pPr>
        <w:spacing w:line="240" w:lineRule="exact"/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J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ris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ct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r 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x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ec</w:t>
      </w:r>
      <w:r w:rsidRPr="0028254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ed, 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20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1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7</w:t>
      </w:r>
    </w:p>
    <w:p w14:paraId="366E07B7" w14:textId="77777777" w:rsidR="00A20A24" w:rsidRPr="00282546" w:rsidRDefault="00282546">
      <w:pPr>
        <w:ind w:left="426" w:right="667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no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&amp; A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nt Couns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ling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Co</w:t>
      </w:r>
      <w:r w:rsidRPr="00282546">
        <w:rPr>
          <w:rFonts w:asciiTheme="minorHAnsi" w:eastAsia="Garamond" w:hAnsiTheme="minorHAnsi" w:cstheme="minorHAnsi"/>
          <w:sz w:val="22"/>
          <w:szCs w:val="22"/>
        </w:rPr>
        <w:t>mpetiti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282546">
        <w:rPr>
          <w:rFonts w:asciiTheme="minorHAnsi" w:eastAsia="Garamond" w:hAnsiTheme="minorHAnsi" w:cstheme="minorHAnsi"/>
          <w:sz w:val="22"/>
          <w:szCs w:val="22"/>
        </w:rPr>
        <w:t>,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un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te</w:t>
      </w:r>
      <w:r w:rsidRPr="00282546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 xml:space="preserve">r </w:t>
      </w:r>
      <w:r w:rsidRPr="00282546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ent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(2015);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iv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 “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”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in 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iting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(201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282546">
        <w:rPr>
          <w:rFonts w:asciiTheme="minorHAnsi" w:eastAsia="Garamond" w:hAnsiTheme="minorHAnsi" w:cstheme="minorHAnsi"/>
          <w:sz w:val="22"/>
          <w:szCs w:val="22"/>
        </w:rPr>
        <w:t>).</w:t>
      </w:r>
    </w:p>
    <w:p w14:paraId="362AD165" w14:textId="77777777" w:rsidR="00A20A24" w:rsidRPr="00282546" w:rsidRDefault="00A20A24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3AFE855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z w:val="22"/>
          <w:szCs w:val="22"/>
        </w:rPr>
        <w:t>Univers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ty of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iz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na,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on, AZ</w:t>
      </w:r>
    </w:p>
    <w:p w14:paraId="2E70DA26" w14:textId="77777777" w:rsidR="00A20A24" w:rsidRPr="00282546" w:rsidRDefault="00282546">
      <w:pPr>
        <w:spacing w:line="240" w:lineRule="exact"/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Bac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el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 A</w:t>
      </w:r>
      <w:r w:rsidRPr="0028254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ts in A</w:t>
      </w:r>
      <w:r w:rsidRPr="0028254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itectur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cum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aud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, May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2009</w:t>
      </w:r>
    </w:p>
    <w:p w14:paraId="3A6DB268" w14:textId="77777777" w:rsidR="00A20A24" w:rsidRPr="00282546" w:rsidRDefault="00282546">
      <w:pPr>
        <w:spacing w:line="240" w:lineRule="exact"/>
        <w:ind w:left="44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&amp; A</w:t>
      </w:r>
      <w:r w:rsidRPr="00282546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vi</w:t>
      </w:r>
      <w:r w:rsidRPr="00282546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ie</w:t>
      </w:r>
      <w:r w:rsidRPr="00282546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:</w:t>
      </w:r>
      <w:r w:rsidRPr="00282546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n in Archit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und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esident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(200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8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2009); 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hite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tu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Stud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1D620804" w14:textId="77777777" w:rsidR="00A20A24" w:rsidRPr="00282546" w:rsidRDefault="00282546">
      <w:pPr>
        <w:spacing w:line="240" w:lineRule="exact"/>
        <w:ind w:left="44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oun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il, 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esident</w:t>
      </w:r>
      <w:r w:rsidRPr="0028254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(2008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200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9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); Omi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n De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ta 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Ka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ppa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tional Le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hip 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28254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b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</w:t>
      </w:r>
      <w:r w:rsidRPr="00282546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200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8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2009).</w:t>
      </w:r>
    </w:p>
    <w:p w14:paraId="54DA38D3" w14:textId="77777777" w:rsidR="00A20A24" w:rsidRPr="00282546" w:rsidRDefault="00A20A24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52C2D968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pict w14:anchorId="4190F94B">
          <v:group id="_x0000_s1032" style="position:absolute;left:0;text-align:left;margin-left:70.6pt;margin-top:13.7pt;width:470.95pt;height:0;z-index:-251658752;mso-position-horizontal-relative:page" coordorigin="1412,274" coordsize="9419,0">
            <v:shape id="_x0000_s1033" style="position:absolute;left:1412;top:274;width:9419;height:0" coordorigin="1412,274" coordsize="9419,0" path="m1412,274r9419,e" filled="f" strokeweight=".58pt">
              <v:path arrowok="t"/>
            </v:shape>
            <w10:wrap anchorx="page"/>
          </v:group>
        </w:pic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EG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181B540F" w14:textId="77777777" w:rsidR="00A20A24" w:rsidRPr="00282546" w:rsidRDefault="00A20A2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B747ECA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z w:val="22"/>
          <w:szCs w:val="22"/>
        </w:rPr>
        <w:t>Robi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pso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, &amp;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Do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le, 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.A.,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Wayza</w:t>
      </w:r>
      <w:r w:rsidRPr="00282546">
        <w:rPr>
          <w:rFonts w:asciiTheme="minorHAnsi" w:eastAsia="Garamond" w:hAnsiTheme="minorHAnsi" w:cstheme="minorHAnsi"/>
          <w:sz w:val="22"/>
          <w:szCs w:val="22"/>
        </w:rPr>
        <w:t>ta,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6F310630" w14:textId="77777777" w:rsidR="00A20A24" w:rsidRPr="00282546" w:rsidRDefault="00282546">
      <w:pPr>
        <w:spacing w:line="240" w:lineRule="exact"/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La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w 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ler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k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2015 to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46C7548D" w14:textId="77777777" w:rsidR="00A20A24" w:rsidRPr="00282546" w:rsidRDefault="00282546">
      <w:pPr>
        <w:ind w:left="620" w:right="564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fted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mo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nda on 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282546">
        <w:rPr>
          <w:rFonts w:asciiTheme="minorHAnsi" w:eastAsia="Garamond" w:hAnsiTheme="minorHAnsi" w:cstheme="minorHAnsi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, in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z w:val="22"/>
          <w:szCs w:val="22"/>
        </w:rPr>
        <w:t>uding p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iv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te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fo</w:t>
      </w:r>
      <w:r w:rsidRPr="00282546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ndat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>on la</w:t>
      </w:r>
      <w:r w:rsidRPr="00282546">
        <w:rPr>
          <w:rFonts w:asciiTheme="minorHAnsi" w:eastAsia="Garamond" w:hAnsiTheme="minorHAnsi" w:cstheme="minorHAnsi"/>
          <w:spacing w:val="-4"/>
          <w:sz w:val="22"/>
          <w:szCs w:val="22"/>
        </w:rPr>
        <w:t>w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ban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uptcy i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282546">
        <w:rPr>
          <w:rFonts w:asciiTheme="minorHAnsi" w:eastAsia="Garamond" w:hAnsiTheme="minorHAnsi" w:cstheme="minorHAnsi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. Dr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fted d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for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282546">
        <w:rPr>
          <w:rFonts w:asciiTheme="minorHAnsi" w:eastAsia="Garamond" w:hAnsiTheme="minorHAnsi" w:cstheme="minorHAnsi"/>
          <w:sz w:val="22"/>
          <w:szCs w:val="22"/>
        </w:rPr>
        <w:t>udi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l d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termination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of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le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fo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it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ompiled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po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it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>on bo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z w:val="22"/>
          <w:szCs w:val="22"/>
        </w:rPr>
        <w:t>ks, d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fted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282546">
        <w:rPr>
          <w:rFonts w:asciiTheme="minorHAnsi" w:eastAsia="Garamond" w:hAnsiTheme="minorHAnsi" w:cstheme="minorHAnsi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sz w:val="22"/>
          <w:szCs w:val="22"/>
        </w:rPr>
        <w:t>on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 an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yze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vid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n abuse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8037B77" w14:textId="77777777" w:rsidR="00A20A24" w:rsidRPr="00282546" w:rsidRDefault="00A20A24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8A460B1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ne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ota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Sen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io</w:t>
      </w:r>
      <w:r w:rsidRPr="00282546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z w:val="22"/>
          <w:szCs w:val="22"/>
        </w:rPr>
        <w:t>, St.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Pau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z w:val="22"/>
          <w:szCs w:val="22"/>
        </w:rPr>
        <w:t>, MN</w:t>
      </w:r>
    </w:p>
    <w:p w14:paraId="051E45B0" w14:textId="77777777" w:rsidR="00A20A24" w:rsidRPr="00282546" w:rsidRDefault="00282546">
      <w:pPr>
        <w:spacing w:line="240" w:lineRule="exact"/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 Intern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to Au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2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015</w:t>
      </w:r>
    </w:p>
    <w:p w14:paraId="75642D2D" w14:textId="77777777" w:rsidR="00A20A24" w:rsidRPr="00282546" w:rsidRDefault="00282546">
      <w:pPr>
        <w:spacing w:before="2"/>
        <w:ind w:left="62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d So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l 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eastAsia="Garamond" w:hAnsiTheme="minorHAnsi" w:cstheme="minorHAnsi"/>
          <w:sz w:val="22"/>
          <w:szCs w:val="22"/>
        </w:rPr>
        <w:t>ur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ty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ti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282546">
        <w:rPr>
          <w:rFonts w:asciiTheme="minorHAnsi" w:eastAsia="Garamond" w:hAnsiTheme="minorHAnsi" w:cstheme="minorHAnsi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 u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ted m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teri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.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loped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 o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niz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tional</w:t>
      </w:r>
    </w:p>
    <w:p w14:paraId="1F26190D" w14:textId="77777777" w:rsidR="00A20A24" w:rsidRPr="00282546" w:rsidRDefault="00282546">
      <w:pPr>
        <w:spacing w:line="240" w:lineRule="exact"/>
        <w:ind w:left="62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king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tem 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he S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Fed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on’s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tw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28254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-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five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yea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hi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139BCB63" w14:textId="77777777" w:rsidR="00A20A24" w:rsidRPr="00282546" w:rsidRDefault="00A20A24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5AD64943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pict w14:anchorId="71B89AD8">
          <v:group id="_x0000_s1030" style="position:absolute;left:0;text-align:left;margin-left:70.6pt;margin-top:13.55pt;width:470.95pt;height:0;z-index:-251657728;mso-position-horizontal-relative:page" coordorigin="1412,271" coordsize="9419,0">
            <v:shape id="_x0000_s1031" style="position:absolute;left:1412;top:271;width:9419;height:0" coordorigin="1412,271" coordsize="9419,0" path="m1412,271r9419,e" filled="f" strokeweight=".58pt">
              <v:path arrowok="t"/>
            </v:shape>
            <w10:wrap anchorx="page"/>
          </v:group>
        </w:pic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EL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VA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ORK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DERSH</w:t>
      </w:r>
      <w:r w:rsidRPr="00282546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RI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69C5874C" w14:textId="77777777" w:rsidR="00A20A24" w:rsidRPr="00282546" w:rsidRDefault="00A20A24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9E46764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ey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ily S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vice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er,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ic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pl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ew</w:t>
      </w:r>
      <w:r w:rsidRPr="00282546">
        <w:rPr>
          <w:rFonts w:asciiTheme="minorHAnsi" w:eastAsia="Garamond" w:hAnsiTheme="minorHAnsi" w:cstheme="minorHAnsi"/>
          <w:sz w:val="22"/>
          <w:szCs w:val="22"/>
        </w:rPr>
        <w:t>ood,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2A5F600A" w14:textId="77777777" w:rsidR="00A20A24" w:rsidRPr="00282546" w:rsidRDefault="00282546">
      <w:pPr>
        <w:spacing w:before="2"/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i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un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te</w:t>
      </w:r>
      <w:r w:rsidRPr="00282546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r a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Ou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tr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 xml:space="preserve">ch 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oo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rdi</w:t>
      </w:r>
      <w:r w:rsidRPr="00282546">
        <w:rPr>
          <w:rFonts w:asciiTheme="minorHAnsi" w:eastAsia="Garamond" w:hAnsiTheme="minorHAnsi" w:cstheme="minorHAnsi"/>
          <w:i/>
          <w:spacing w:val="-4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r,</w:t>
      </w:r>
      <w:r w:rsidRPr="00282546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282546">
        <w:rPr>
          <w:rFonts w:asciiTheme="minorHAnsi" w:eastAsia="Garamond" w:hAnsiTheme="minorHAnsi" w:cstheme="minorHAnsi"/>
          <w:sz w:val="22"/>
          <w:szCs w:val="22"/>
        </w:rPr>
        <w:t>une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to 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mber 2013</w:t>
      </w:r>
    </w:p>
    <w:p w14:paraId="27F42B03" w14:textId="77777777" w:rsidR="00A20A24" w:rsidRPr="00282546" w:rsidRDefault="00282546">
      <w:pPr>
        <w:ind w:left="620" w:right="539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uit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na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282546">
        <w:rPr>
          <w:rFonts w:asciiTheme="minorHAnsi" w:eastAsia="Garamond" w:hAnsiTheme="minorHAnsi" w:cstheme="minorHAnsi"/>
          <w:sz w:val="22"/>
          <w:szCs w:val="22"/>
        </w:rPr>
        <w:t>d ov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50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ommun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ty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sz w:val="22"/>
          <w:szCs w:val="22"/>
        </w:rPr>
        <w:t>olunte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lter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for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sz w:val="22"/>
          <w:szCs w:val="22"/>
        </w:rPr>
        <w:t>ome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les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mil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 impl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nted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sz w:val="22"/>
          <w:szCs w:val="22"/>
        </w:rPr>
        <w:t>ol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z w:val="22"/>
          <w:szCs w:val="22"/>
        </w:rPr>
        <w:t>nte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z w:val="22"/>
          <w:szCs w:val="22"/>
        </w:rPr>
        <w:t>ing pro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z w:val="22"/>
          <w:szCs w:val="22"/>
        </w:rPr>
        <w:t>du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z w:val="22"/>
          <w:szCs w:val="22"/>
        </w:rPr>
        <w:t>tervi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ew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 h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taf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D22E196" w14:textId="77777777" w:rsidR="00A20A24" w:rsidRPr="00282546" w:rsidRDefault="00A20A24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1E352CFB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z w:val="22"/>
          <w:szCs w:val="22"/>
        </w:rPr>
        <w:t>Do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Day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ent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, C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olic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282546">
        <w:rPr>
          <w:rFonts w:asciiTheme="minorHAnsi" w:eastAsia="Garamond" w:hAnsiTheme="minorHAnsi" w:cstheme="minorHAnsi"/>
          <w:sz w:val="22"/>
          <w:szCs w:val="22"/>
        </w:rPr>
        <w:t>St. Pa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z w:val="22"/>
          <w:szCs w:val="22"/>
        </w:rPr>
        <w:t>l,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790B6BD4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ri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 xml:space="preserve">rp </w:t>
      </w:r>
      <w:r w:rsidRPr="00282546">
        <w:rPr>
          <w:rFonts w:asciiTheme="minorHAnsi" w:eastAsia="Garamond" w:hAnsiTheme="minorHAnsi" w:cstheme="minorHAnsi"/>
          <w:i/>
          <w:spacing w:val="-2"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un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te</w:t>
      </w:r>
      <w:r w:rsidRPr="00282546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r / Di</w:t>
      </w:r>
      <w:r w:rsidRPr="00282546">
        <w:rPr>
          <w:rFonts w:asciiTheme="minorHAnsi" w:eastAsia="Garamond" w:hAnsiTheme="minorHAnsi" w:cstheme="minorHAnsi"/>
          <w:i/>
          <w:spacing w:val="-2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ect</w:t>
      </w:r>
      <w:r w:rsidRPr="00282546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Se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rv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es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rdi</w:t>
      </w:r>
      <w:r w:rsidRPr="0028254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na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sz w:val="22"/>
          <w:szCs w:val="22"/>
        </w:rPr>
        <w:t>r,</w:t>
      </w:r>
      <w:r w:rsidRPr="00282546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011 to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282546">
        <w:rPr>
          <w:rFonts w:asciiTheme="minorHAnsi" w:eastAsia="Garamond" w:hAnsiTheme="minorHAnsi" w:cstheme="minorHAnsi"/>
          <w:sz w:val="22"/>
          <w:szCs w:val="22"/>
        </w:rPr>
        <w:t>une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20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282546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46348B44" w14:textId="77777777" w:rsidR="00A20A24" w:rsidRPr="00282546" w:rsidRDefault="00282546">
      <w:pPr>
        <w:ind w:left="620" w:right="448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sz w:val="22"/>
          <w:szCs w:val="22"/>
        </w:rPr>
        <w:t>olunte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d ful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282546">
        <w:rPr>
          <w:rFonts w:asciiTheme="minorHAnsi" w:eastAsia="Garamond" w:hAnsiTheme="minorHAnsi" w:cstheme="minorHAnsi"/>
          <w:sz w:val="22"/>
          <w:szCs w:val="22"/>
        </w:rPr>
        <w:t>time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for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1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,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282546">
        <w:rPr>
          <w:rFonts w:asciiTheme="minorHAnsi" w:eastAsia="Garamond" w:hAnsiTheme="minorHAnsi" w:cstheme="minorHAnsi"/>
          <w:sz w:val="22"/>
          <w:szCs w:val="22"/>
        </w:rPr>
        <w:t>0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282546">
        <w:rPr>
          <w:rFonts w:asciiTheme="minorHAnsi" w:eastAsia="Garamond" w:hAnsiTheme="minorHAnsi" w:cstheme="minorHAnsi"/>
          <w:sz w:val="22"/>
          <w:szCs w:val="22"/>
        </w:rPr>
        <w:t>+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vi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ho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 a 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sz w:val="22"/>
          <w:szCs w:val="22"/>
        </w:rPr>
        <w:t>om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p-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nter,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z w:val="22"/>
          <w:szCs w:val="22"/>
        </w:rPr>
        <w:t>mot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d to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Di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eastAsia="Garamond" w:hAnsiTheme="minorHAnsi" w:cstheme="minorHAnsi"/>
          <w:sz w:val="22"/>
          <w:szCs w:val="22"/>
        </w:rPr>
        <w:t>t 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vi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oo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>nator.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d a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12 m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mber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taff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ovid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d ov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7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282546">
        <w:rPr>
          <w:rFonts w:asciiTheme="minorHAnsi" w:eastAsia="Garamond" w:hAnsiTheme="minorHAnsi" w:cstheme="minorHAnsi"/>
          <w:sz w:val="22"/>
          <w:szCs w:val="22"/>
        </w:rPr>
        <w:t>0 f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mon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z w:val="22"/>
          <w:szCs w:val="22"/>
        </w:rPr>
        <w:t>hly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vi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to homel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 lo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nt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.  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z w:val="22"/>
          <w:szCs w:val="22"/>
        </w:rPr>
        <w:t>ti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eastAsia="Garamond" w:hAnsiTheme="minorHAnsi" w:cstheme="minorHAnsi"/>
          <w:sz w:val="22"/>
          <w:szCs w:val="22"/>
        </w:rPr>
        <w:t>ith land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ds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vi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ov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on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li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68CF953B" w14:textId="77777777" w:rsidR="00A20A24" w:rsidRPr="00282546" w:rsidRDefault="00282546">
      <w:pPr>
        <w:spacing w:before="2"/>
        <w:ind w:left="620" w:right="697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sz w:val="22"/>
          <w:szCs w:val="22"/>
        </w:rPr>
        <w:t>b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ha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to atta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z w:val="22"/>
          <w:szCs w:val="22"/>
        </w:rPr>
        <w:t>in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tan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te,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 ob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in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d a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gra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$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3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6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K in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y fin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tan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fu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E9CD6FD" w14:textId="77777777" w:rsidR="00A20A24" w:rsidRPr="00282546" w:rsidRDefault="00A20A24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1F0B0F4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el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 xml:space="preserve">ki 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ty of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chnol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gy,</w:t>
      </w:r>
      <w:r w:rsidRPr="00282546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inki,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>nl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</w:t>
      </w:r>
    </w:p>
    <w:p w14:paraId="69C16305" w14:textId="77777777" w:rsidR="00A20A24" w:rsidRPr="00282546" w:rsidRDefault="00282546">
      <w:pPr>
        <w:spacing w:line="240" w:lineRule="exact"/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b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ri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 Fel</w:t>
      </w:r>
      <w:r w:rsidRPr="0028254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w,</w:t>
      </w:r>
      <w:r w:rsidRPr="0028254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 2010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to 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uly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2011</w:t>
      </w:r>
    </w:p>
    <w:p w14:paraId="3B00A39D" w14:textId="77777777" w:rsidR="00A20A24" w:rsidRPr="00282546" w:rsidRDefault="00282546">
      <w:pPr>
        <w:ind w:left="620" w:right="833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Awa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d f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llo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h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>p to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h and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tudy the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du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282546">
        <w:rPr>
          <w:rFonts w:asciiTheme="minorHAnsi" w:eastAsia="Garamond" w:hAnsiTheme="minorHAnsi" w:cstheme="minorHAnsi"/>
          <w:sz w:val="22"/>
          <w:szCs w:val="22"/>
        </w:rPr>
        <w:t>ti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z w:val="22"/>
          <w:szCs w:val="22"/>
        </w:rPr>
        <w:t>nal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282546">
        <w:rPr>
          <w:rFonts w:asciiTheme="minorHAnsi" w:eastAsia="Garamond" w:hAnsiTheme="minorHAnsi" w:cstheme="minorHAnsi"/>
          <w:sz w:val="22"/>
          <w:szCs w:val="22"/>
        </w:rPr>
        <w:t>nd p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282546">
        <w:rPr>
          <w:rFonts w:asciiTheme="minorHAnsi" w:eastAsia="Garamond" w:hAnsiTheme="minorHAnsi" w:cstheme="minorHAnsi"/>
          <w:sz w:val="22"/>
          <w:szCs w:val="22"/>
        </w:rPr>
        <w:t>tic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xp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hite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sz w:val="22"/>
          <w:szCs w:val="22"/>
        </w:rPr>
        <w:t>tu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tuden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in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z w:val="22"/>
          <w:szCs w:val="22"/>
        </w:rPr>
        <w:t>Finland.</w:t>
      </w:r>
      <w:r w:rsidRPr="00282546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>nt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vi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ewe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tuden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z w:val="22"/>
          <w:szCs w:val="22"/>
        </w:rPr>
        <w:t>d l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eastAsia="Garamond" w:hAnsiTheme="minorHAnsi" w:cstheme="minorHAnsi"/>
          <w:sz w:val="22"/>
          <w:szCs w:val="22"/>
        </w:rPr>
        <w:t>ding pr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z w:val="22"/>
          <w:szCs w:val="22"/>
        </w:rPr>
        <w:t>onals.</w:t>
      </w:r>
    </w:p>
    <w:p w14:paraId="22918DFC" w14:textId="77777777" w:rsidR="00A20A24" w:rsidRPr="00282546" w:rsidRDefault="00A20A24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500CF1E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pict w14:anchorId="52194030">
          <v:group id="_x0000_s1028" style="position:absolute;left:0;text-align:left;margin-left:70.6pt;margin-top:13.6pt;width:470.95pt;height:0;z-index:-251656704;mso-position-horizontal-relative:page" coordorigin="1412,272" coordsize="9419,0">
            <v:shape id="_x0000_s1029" style="position:absolute;left:1412;top:272;width:9419;height:0" coordorigin="1412,272" coordsize="9419,0" path="m1412,272r9419,e" filled="f" strokeweight=".58pt">
              <v:path arrowok="t"/>
            </v:shape>
            <w10:wrap anchorx="page"/>
          </v:group>
        </w:pic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OM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IT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I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pacing w:val="-3"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LV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ENT</w:t>
      </w:r>
    </w:p>
    <w:p w14:paraId="4B16922E" w14:textId="77777777" w:rsidR="00A20A24" w:rsidRPr="00282546" w:rsidRDefault="00A20A2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BF2D836" w14:textId="77777777" w:rsidR="00A20A24" w:rsidRPr="00282546" w:rsidRDefault="00282546">
      <w:pPr>
        <w:ind w:left="260"/>
        <w:rPr>
          <w:rFonts w:asciiTheme="minorHAnsi" w:eastAsia="Garamond" w:hAnsiTheme="minorHAnsi" w:cstheme="minorHAnsi"/>
          <w:sz w:val="22"/>
          <w:szCs w:val="22"/>
        </w:rPr>
      </w:pP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ne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ota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ul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ht</w:t>
      </w:r>
      <w:r w:rsidRPr="00282546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Ass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ciati</w:t>
      </w:r>
      <w:r w:rsidRPr="00282546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282546">
        <w:rPr>
          <w:rFonts w:asciiTheme="minorHAnsi" w:eastAsia="Garamond" w:hAnsiTheme="minorHAnsi" w:cstheme="minorHAnsi"/>
          <w:sz w:val="22"/>
          <w:szCs w:val="22"/>
        </w:rPr>
        <w:t>oard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mber a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sz w:val="22"/>
          <w:szCs w:val="22"/>
        </w:rPr>
        <w:t>d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z w:val="22"/>
          <w:szCs w:val="22"/>
        </w:rPr>
        <w:t>),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sz w:val="22"/>
          <w:szCs w:val="22"/>
        </w:rPr>
        <w:t>inne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z w:val="22"/>
          <w:szCs w:val="22"/>
        </w:rPr>
        <w:t>pol</w:t>
      </w:r>
      <w:r w:rsidRPr="0028254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z w:val="22"/>
          <w:szCs w:val="22"/>
        </w:rPr>
        <w:t>,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M</w:t>
      </w:r>
      <w:r w:rsidRPr="00282546">
        <w:rPr>
          <w:rFonts w:asciiTheme="minorHAnsi" w:eastAsia="Garamond" w:hAnsiTheme="minorHAnsi" w:cstheme="minorHAnsi"/>
          <w:sz w:val="22"/>
          <w:szCs w:val="22"/>
        </w:rPr>
        <w:t>N, 2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eastAsia="Garamond" w:hAnsiTheme="minorHAnsi" w:cstheme="minorHAnsi"/>
          <w:sz w:val="22"/>
          <w:szCs w:val="22"/>
        </w:rPr>
        <w:t xml:space="preserve">12 to </w:t>
      </w:r>
      <w:r w:rsidRPr="00282546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6E5D5FDD" w14:textId="77777777" w:rsidR="00A20A24" w:rsidRPr="00282546" w:rsidRDefault="00282546">
      <w:pPr>
        <w:spacing w:line="240" w:lineRule="exact"/>
        <w:ind w:left="260"/>
        <w:rPr>
          <w:rFonts w:asciiTheme="minorHAnsi" w:eastAsia="Garamond" w:hAnsiTheme="minorHAnsi" w:cstheme="minorHAnsi"/>
          <w:sz w:val="22"/>
          <w:szCs w:val="22"/>
        </w:rPr>
        <w:sectPr w:rsidR="00A20A24" w:rsidRPr="00282546">
          <w:pgSz w:w="12240" w:h="15840"/>
          <w:pgMar w:top="1480" w:right="1180" w:bottom="280" w:left="1180" w:header="720" w:footer="720" w:gutter="0"/>
          <w:cols w:space="720"/>
        </w:sectPr>
      </w:pPr>
      <w:r w:rsidRPr="00282546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er</w:t>
      </w:r>
      <w:r w:rsidRPr="00282546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n Red </w:t>
      </w:r>
      <w:r w:rsidRPr="00282546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282546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282546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, D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ter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olu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te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, St.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Pau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MN, 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2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0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11</w:t>
      </w:r>
      <w:r w:rsidRPr="0028254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to p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28254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28254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282546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0F338FBC" w14:textId="77777777" w:rsidR="00A20A24" w:rsidRPr="00282546" w:rsidRDefault="00A20A2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81DC8E2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B058AC" w14:textId="77777777" w:rsidR="00A20A24" w:rsidRPr="00282546" w:rsidRDefault="00282546">
      <w:pPr>
        <w:spacing w:before="18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ad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B.A.</w:t>
      </w:r>
      <w:r w:rsidRPr="0028254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try</w:t>
      </w:r>
    </w:p>
    <w:p w14:paraId="3D469EC5" w14:textId="77777777" w:rsidR="00A20A24" w:rsidRPr="00282546" w:rsidRDefault="00282546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6600 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Wa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, Fo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La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 xml:space="preserve">e,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 xml:space="preserve">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55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282546">
        <w:rPr>
          <w:rFonts w:asciiTheme="minorHAnsi" w:hAnsiTheme="minorHAnsi" w:cstheme="minorHAnsi"/>
          <w:sz w:val="22"/>
          <w:szCs w:val="22"/>
        </w:rPr>
        <w:t>29 ~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651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222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 xml:space="preserve">5555 ~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hyperlink r:id="rId9">
        <w:r w:rsidRPr="00282546">
          <w:rPr>
            <w:rFonts w:asciiTheme="minorHAnsi" w:hAnsiTheme="minorHAnsi" w:cstheme="minorHAnsi"/>
            <w:sz w:val="22"/>
            <w:szCs w:val="22"/>
          </w:rPr>
          <w:t>had.</w:t>
        </w:r>
        <w:r w:rsidRPr="00282546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282546">
          <w:rPr>
            <w:rFonts w:asciiTheme="minorHAnsi" w:hAnsiTheme="minorHAnsi" w:cstheme="minorHAnsi"/>
            <w:sz w:val="22"/>
            <w:szCs w:val="22"/>
          </w:rPr>
          <w:t>he</w:t>
        </w:r>
        <w:r w:rsidRPr="00282546">
          <w:rPr>
            <w:rFonts w:asciiTheme="minorHAnsi" w:hAnsiTheme="minorHAnsi" w:cstheme="minorHAnsi"/>
            <w:spacing w:val="-3"/>
            <w:sz w:val="22"/>
            <w:szCs w:val="22"/>
          </w:rPr>
          <w:t>m</w:t>
        </w:r>
        <w:r w:rsidRPr="00282546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282546">
          <w:rPr>
            <w:rFonts w:asciiTheme="minorHAnsi" w:hAnsiTheme="minorHAnsi" w:cstheme="minorHAnsi"/>
            <w:sz w:val="22"/>
            <w:szCs w:val="22"/>
          </w:rPr>
          <w:t>s</w:t>
        </w:r>
        <w:r w:rsidRPr="00282546">
          <w:rPr>
            <w:rFonts w:asciiTheme="minorHAnsi" w:hAnsiTheme="minorHAnsi" w:cstheme="minorHAnsi"/>
            <w:spacing w:val="1"/>
            <w:sz w:val="22"/>
            <w:szCs w:val="22"/>
          </w:rPr>
          <w:t>tr</w:t>
        </w:r>
        <w:r w:rsidRPr="00282546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282546">
          <w:rPr>
            <w:rFonts w:asciiTheme="minorHAnsi" w:hAnsiTheme="minorHAnsi" w:cstheme="minorHAnsi"/>
            <w:spacing w:val="2"/>
            <w:sz w:val="22"/>
            <w:szCs w:val="22"/>
          </w:rPr>
          <w:t>@</w:t>
        </w:r>
        <w:r w:rsidRPr="00282546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282546">
          <w:rPr>
            <w:rFonts w:asciiTheme="minorHAnsi" w:hAnsiTheme="minorHAnsi" w:cstheme="minorHAnsi"/>
            <w:spacing w:val="1"/>
            <w:sz w:val="22"/>
            <w:szCs w:val="22"/>
          </w:rPr>
          <w:t>it</w:t>
        </w:r>
        <w:r w:rsidRPr="00282546">
          <w:rPr>
            <w:rFonts w:asciiTheme="minorHAnsi" w:hAnsiTheme="minorHAnsi" w:cstheme="minorHAnsi"/>
            <w:sz w:val="22"/>
            <w:szCs w:val="22"/>
          </w:rPr>
          <w:t>ch</w:t>
        </w:r>
        <w:r w:rsidRPr="00282546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spacing w:val="1"/>
            <w:sz w:val="22"/>
            <w:szCs w:val="22"/>
          </w:rPr>
          <w:t>ll</w:t>
        </w:r>
        <w:r w:rsidRPr="00282546">
          <w:rPr>
            <w:rFonts w:asciiTheme="minorHAnsi" w:hAnsiTheme="minorHAnsi" w:cstheme="minorHAnsi"/>
            <w:spacing w:val="-2"/>
            <w:sz w:val="22"/>
            <w:szCs w:val="22"/>
          </w:rPr>
          <w:t>h</w:t>
        </w:r>
        <w:r w:rsidRPr="00282546">
          <w:rPr>
            <w:rFonts w:asciiTheme="minorHAnsi" w:hAnsiTheme="minorHAnsi" w:cstheme="minorHAnsi"/>
            <w:sz w:val="22"/>
            <w:szCs w:val="22"/>
          </w:rPr>
          <w:t>a</w:t>
        </w:r>
        <w:r w:rsidRPr="00282546">
          <w:rPr>
            <w:rFonts w:asciiTheme="minorHAnsi" w:hAnsiTheme="minorHAnsi" w:cstheme="minorHAnsi"/>
            <w:spacing w:val="-3"/>
            <w:sz w:val="22"/>
            <w:szCs w:val="22"/>
          </w:rPr>
          <w:t>m</w:t>
        </w:r>
        <w:r w:rsidRPr="00282546">
          <w:rPr>
            <w:rFonts w:asciiTheme="minorHAnsi" w:hAnsiTheme="minorHAnsi" w:cstheme="minorHAnsi"/>
            <w:spacing w:val="1"/>
            <w:sz w:val="22"/>
            <w:szCs w:val="22"/>
          </w:rPr>
          <w:t>li</w:t>
        </w:r>
        <w:r w:rsidRPr="00282546">
          <w:rPr>
            <w:rFonts w:asciiTheme="minorHAnsi" w:hAnsiTheme="minorHAnsi" w:cstheme="minorHAnsi"/>
            <w:sz w:val="22"/>
            <w:szCs w:val="22"/>
          </w:rPr>
          <w:t>n</w:t>
        </w:r>
        <w:r w:rsidRPr="00282546">
          <w:rPr>
            <w:rFonts w:asciiTheme="minorHAnsi" w:hAnsiTheme="minorHAnsi" w:cstheme="minorHAnsi"/>
            <w:spacing w:val="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sz w:val="22"/>
            <w:szCs w:val="22"/>
          </w:rPr>
          <w:t>.e</w:t>
        </w:r>
        <w:r w:rsidRPr="00282546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282546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5945AEB3" w14:textId="77777777" w:rsidR="00A20A24" w:rsidRPr="00282546" w:rsidRDefault="00A20A24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614BFFA3" w14:textId="77777777" w:rsidR="00A20A24" w:rsidRPr="00282546" w:rsidRDefault="00282546">
      <w:pPr>
        <w:ind w:left="4009" w:right="4010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ED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b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z w:val="22"/>
          <w:szCs w:val="22"/>
        </w:rPr>
        <w:t>TION</w:t>
      </w:r>
    </w:p>
    <w:p w14:paraId="3B9AFEA9" w14:textId="77777777" w:rsidR="00A20A24" w:rsidRPr="00282546" w:rsidRDefault="00A20A2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4286931" w14:textId="77777777" w:rsidR="00A20A24" w:rsidRPr="00282546" w:rsidRDefault="00282546">
      <w:pPr>
        <w:ind w:left="100" w:right="4736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it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ll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H</w:t>
      </w:r>
      <w:r w:rsidRPr="0028254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b/>
          <w:sz w:val="22"/>
          <w:szCs w:val="22"/>
        </w:rPr>
        <w:t>ool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of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 xml:space="preserve">t.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ul, MN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uris Do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 xml:space="preserve">tor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sz w:val="22"/>
          <w:szCs w:val="22"/>
        </w:rPr>
        <w:t>ted, 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17</w:t>
      </w:r>
    </w:p>
    <w:p w14:paraId="5D5867CC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G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282546">
        <w:rPr>
          <w:rFonts w:asciiTheme="minorHAnsi" w:hAnsiTheme="minorHAnsi" w:cstheme="minorHAnsi"/>
          <w:i/>
          <w:sz w:val="22"/>
          <w:szCs w:val="22"/>
        </w:rPr>
        <w:t>A: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3.13  </w:t>
      </w:r>
      <w:r w:rsidRPr="0028254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Class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Ran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>: 22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82546">
        <w:rPr>
          <w:rFonts w:asciiTheme="minorHAnsi" w:hAnsiTheme="minorHAnsi" w:cstheme="minorHAnsi"/>
          <w:sz w:val="22"/>
          <w:szCs w:val="22"/>
        </w:rPr>
        <w:t xml:space="preserve">123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82546">
        <w:rPr>
          <w:rFonts w:asciiTheme="minorHAnsi" w:hAnsiTheme="minorHAnsi" w:cstheme="minorHAnsi"/>
          <w:sz w:val="22"/>
          <w:szCs w:val="22"/>
        </w:rPr>
        <w:t>Top 17.9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%</w:t>
      </w:r>
      <w:r w:rsidRPr="00282546">
        <w:rPr>
          <w:rFonts w:asciiTheme="minorHAnsi" w:hAnsiTheme="minorHAnsi" w:cstheme="minorHAnsi"/>
          <w:sz w:val="22"/>
          <w:szCs w:val="22"/>
        </w:rPr>
        <w:t>)</w:t>
      </w:r>
    </w:p>
    <w:p w14:paraId="2392E5A3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i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z w:val="22"/>
          <w:szCs w:val="22"/>
        </w:rPr>
        <w:t>ies</w:t>
      </w:r>
      <w:r w:rsidRPr="00282546">
        <w:rPr>
          <w:rFonts w:asciiTheme="minorHAnsi" w:hAnsiTheme="minorHAnsi" w:cstheme="minorHAnsi"/>
          <w:sz w:val="22"/>
          <w:szCs w:val="22"/>
        </w:rPr>
        <w:t xml:space="preserve">:    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tudent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ntelle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rop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y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w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ss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iation, 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mber</w:t>
      </w:r>
    </w:p>
    <w:p w14:paraId="5580609A" w14:textId="77777777" w:rsidR="00A20A24" w:rsidRPr="00282546" w:rsidRDefault="00282546">
      <w:pPr>
        <w:ind w:left="1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w 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ud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nt Associ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on, 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282546">
        <w:rPr>
          <w:rFonts w:asciiTheme="minorHAnsi" w:hAnsiTheme="minorHAnsi" w:cstheme="minorHAnsi"/>
          <w:sz w:val="22"/>
          <w:szCs w:val="22"/>
        </w:rPr>
        <w:t>su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</w:p>
    <w:p w14:paraId="3906CB3D" w14:textId="77777777" w:rsidR="00A20A24" w:rsidRPr="00282546" w:rsidRDefault="00282546">
      <w:pPr>
        <w:ind w:left="1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in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ined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ul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me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pl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 xml:space="preserve">ment while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ndi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 law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hool</w:t>
      </w:r>
    </w:p>
    <w:p w14:paraId="54AFAE16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Honors</w:t>
      </w:r>
      <w:r w:rsidRPr="00282546">
        <w:rPr>
          <w:rFonts w:asciiTheme="minorHAnsi" w:hAnsiTheme="minorHAnsi" w:cstheme="minorHAnsi"/>
          <w:sz w:val="22"/>
          <w:szCs w:val="22"/>
        </w:rPr>
        <w:t xml:space="preserve">:      </w:t>
      </w:r>
      <w:r w:rsidRPr="0028254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rit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hola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ship</w:t>
      </w:r>
    </w:p>
    <w:p w14:paraId="72B67468" w14:textId="77777777" w:rsidR="00A20A24" w:rsidRPr="00282546" w:rsidRDefault="00A20A2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C9CA1A1" w14:textId="77777777" w:rsidR="00A20A24" w:rsidRPr="00282546" w:rsidRDefault="00282546">
      <w:pPr>
        <w:ind w:left="100" w:right="5125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Un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z w:val="22"/>
          <w:szCs w:val="22"/>
        </w:rPr>
        <w:t>v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82546">
        <w:rPr>
          <w:rFonts w:asciiTheme="minorHAnsi" w:hAnsiTheme="minorHAnsi" w:cstheme="minorHAnsi"/>
          <w:b/>
          <w:sz w:val="22"/>
          <w:szCs w:val="22"/>
        </w:rPr>
        <w:t>sity of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sota</w:t>
      </w:r>
      <w:r w:rsidRPr="00282546">
        <w:rPr>
          <w:rFonts w:asciiTheme="minorHAnsi" w:hAnsiTheme="minorHAnsi" w:cstheme="minorHAnsi"/>
          <w:sz w:val="22"/>
          <w:szCs w:val="22"/>
        </w:rPr>
        <w:t>, Minn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pol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s, MN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lor of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rts, Ch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une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2007</w:t>
      </w:r>
    </w:p>
    <w:p w14:paraId="7FF19465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G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282546">
        <w:rPr>
          <w:rFonts w:asciiTheme="minorHAnsi" w:hAnsiTheme="minorHAnsi" w:cstheme="minorHAnsi"/>
          <w:i/>
          <w:sz w:val="22"/>
          <w:szCs w:val="22"/>
        </w:rPr>
        <w:t>A: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3.6</w:t>
      </w:r>
    </w:p>
    <w:p w14:paraId="71D6F102" w14:textId="77777777" w:rsidR="00A20A24" w:rsidRPr="00282546" w:rsidRDefault="00282546">
      <w:pPr>
        <w:ind w:left="1360" w:right="4767" w:hanging="12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282546">
        <w:rPr>
          <w:rFonts w:asciiTheme="minorHAnsi" w:hAnsiTheme="minorHAnsi" w:cstheme="minorHAnsi"/>
          <w:i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z w:val="22"/>
          <w:szCs w:val="22"/>
        </w:rPr>
        <w:t>ies</w:t>
      </w:r>
      <w:r w:rsidRPr="00282546">
        <w:rPr>
          <w:rFonts w:asciiTheme="minorHAnsi" w:hAnsiTheme="minorHAnsi" w:cstheme="minorHAnsi"/>
          <w:sz w:val="22"/>
          <w:szCs w:val="22"/>
        </w:rPr>
        <w:t>:     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rsi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wim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ing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(C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ptain) On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ida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utori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ram</w:t>
      </w:r>
    </w:p>
    <w:p w14:paraId="5DE8BF8D" w14:textId="77777777" w:rsidR="00A20A24" w:rsidRPr="00282546" w:rsidRDefault="00282546">
      <w:pPr>
        <w:ind w:left="1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tu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d in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ondon,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2006</w:t>
      </w:r>
    </w:p>
    <w:p w14:paraId="45097EBB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Honors</w:t>
      </w:r>
      <w:r w:rsidRPr="00282546">
        <w:rPr>
          <w:rFonts w:asciiTheme="minorHAnsi" w:hAnsiTheme="minorHAnsi" w:cstheme="minorHAnsi"/>
          <w:sz w:val="22"/>
          <w:szCs w:val="22"/>
        </w:rPr>
        <w:t xml:space="preserve">:      </w:t>
      </w:r>
      <w:r w:rsidRPr="0028254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Midw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st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onf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</w:p>
    <w:p w14:paraId="184FA51A" w14:textId="77777777" w:rsidR="00A20A24" w:rsidRPr="00282546" w:rsidRDefault="00282546">
      <w:pPr>
        <w:spacing w:before="2"/>
        <w:ind w:left="136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rit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hola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ship</w:t>
      </w:r>
    </w:p>
    <w:p w14:paraId="427D8FC4" w14:textId="77777777" w:rsidR="00A20A24" w:rsidRPr="00282546" w:rsidRDefault="00282546">
      <w:pPr>
        <w:spacing w:before="90" w:line="380" w:lineRule="atLeast"/>
        <w:ind w:left="100" w:right="2989" w:firstLine="2929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IONAL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X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sz w:val="22"/>
          <w:szCs w:val="22"/>
        </w:rPr>
        <w:t>ERI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NCE CI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A La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b/>
          <w:sz w:val="22"/>
          <w:szCs w:val="22"/>
        </w:rPr>
        <w:t>s 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b/>
          <w:sz w:val="22"/>
          <w:szCs w:val="22"/>
        </w:rPr>
        <w:t>.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roo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 xml:space="preserve">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rk, 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nt</w:t>
      </w:r>
    </w:p>
    <w:p w14:paraId="66012A51" w14:textId="77777777" w:rsidR="00A20A24" w:rsidRPr="00282546" w:rsidRDefault="00282546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s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ar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z w:val="22"/>
          <w:szCs w:val="22"/>
        </w:rPr>
        <w:t>h Asso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z w:val="22"/>
          <w:szCs w:val="22"/>
        </w:rPr>
        <w:t>ia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282546">
        <w:rPr>
          <w:rFonts w:asciiTheme="minorHAnsi" w:hAnsiTheme="minorHAnsi" w:cstheme="minorHAnsi"/>
          <w:i/>
          <w:sz w:val="22"/>
          <w:szCs w:val="22"/>
        </w:rPr>
        <w:t>I</w:t>
      </w:r>
    </w:p>
    <w:p w14:paraId="55C156A4" w14:textId="77777777" w:rsidR="00A20A24" w:rsidRPr="00282546" w:rsidRDefault="00A20A24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525BD06" w14:textId="77777777" w:rsidR="00A20A24" w:rsidRPr="00282546" w:rsidRDefault="00282546">
      <w:pPr>
        <w:ind w:left="460" w:right="205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546">
        <w:rPr>
          <w:rFonts w:asciiTheme="minorHAnsi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rch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lop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nt proj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ts at 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major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546">
        <w:rPr>
          <w:rFonts w:asciiTheme="minorHAnsi" w:hAnsiTheme="minorHAnsi" w:cstheme="minorHAnsi"/>
          <w:sz w:val="22"/>
          <w:szCs w:val="22"/>
        </w:rPr>
        <w:t>l comp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. 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546">
        <w:rPr>
          <w:rFonts w:asciiTheme="minorHAnsi" w:hAnsiTheme="minorHAnsi" w:cstheme="minorHAnsi"/>
          <w:sz w:val="22"/>
          <w:szCs w:val="22"/>
        </w:rPr>
        <w:t>l p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 xml:space="preserve">oblems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lop solu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ions.  Com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unic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te 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oje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prog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82546">
        <w:rPr>
          <w:rFonts w:asciiTheme="minorHAnsi" w:hAnsiTheme="minorHAnsi" w:cstheme="minorHAnsi"/>
          <w:sz w:val="22"/>
          <w:szCs w:val="22"/>
        </w:rPr>
        <w:t xml:space="preserve">ss,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ssues,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om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ons to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nts. 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up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rvise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82546">
        <w:rPr>
          <w:rFonts w:asciiTheme="minorHAnsi" w:hAnsiTheme="minorHAnsi" w:cstheme="minorHAnsi"/>
          <w:sz w:val="22"/>
          <w:szCs w:val="22"/>
        </w:rPr>
        <w:t>nd 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in ch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sts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nd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ssoci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s. 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rite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82546">
        <w:rPr>
          <w:rFonts w:asciiTheme="minorHAnsi" w:hAnsiTheme="minorHAnsi" w:cstheme="minorHAnsi"/>
          <w:sz w:val="22"/>
          <w:szCs w:val="22"/>
        </w:rPr>
        <w:t xml:space="preserve">nd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sz w:val="22"/>
          <w:szCs w:val="22"/>
        </w:rPr>
        <w:t>ute 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on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res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 xml:space="preserve">h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roto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ols.  D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ft 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546">
        <w:rPr>
          <w:rFonts w:asciiTheme="minorHAnsi" w:hAnsiTheme="minorHAnsi" w:cstheme="minorHAnsi"/>
          <w:sz w:val="22"/>
          <w:szCs w:val="22"/>
        </w:rPr>
        <w:t>hnic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ports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 xml:space="preserve">or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g prod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uc</w:t>
      </w:r>
      <w:r w:rsidRPr="00282546">
        <w:rPr>
          <w:rFonts w:asciiTheme="minorHAnsi" w:hAnsiTheme="minorHAnsi" w:cstheme="minorHAnsi"/>
          <w:sz w:val="22"/>
          <w:szCs w:val="22"/>
        </w:rPr>
        <w:t>t submis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 xml:space="preserve">ions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o the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 xml:space="preserve">.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 xml:space="preserve">ood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Admin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on.</w:t>
      </w:r>
    </w:p>
    <w:p w14:paraId="43D17B27" w14:textId="77777777" w:rsidR="00A20A24" w:rsidRPr="00282546" w:rsidRDefault="00A20A2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66E5744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16AC36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Un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z w:val="22"/>
          <w:szCs w:val="22"/>
        </w:rPr>
        <w:t>v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82546">
        <w:rPr>
          <w:rFonts w:asciiTheme="minorHAnsi" w:hAnsiTheme="minorHAnsi" w:cstheme="minorHAnsi"/>
          <w:b/>
          <w:sz w:val="22"/>
          <w:szCs w:val="22"/>
        </w:rPr>
        <w:t>sity of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sota</w:t>
      </w:r>
      <w:r w:rsidRPr="00282546">
        <w:rPr>
          <w:rFonts w:asciiTheme="minorHAnsi" w:hAnsiTheme="minorHAnsi" w:cstheme="minorHAnsi"/>
          <w:sz w:val="22"/>
          <w:szCs w:val="22"/>
        </w:rPr>
        <w:t>, Minn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pol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s, MN,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2009</w:t>
      </w:r>
    </w:p>
    <w:p w14:paraId="1AD96BA9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Volunt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282546">
        <w:rPr>
          <w:rFonts w:asciiTheme="minorHAnsi" w:hAnsiTheme="minorHAnsi" w:cstheme="minorHAnsi"/>
          <w:i/>
          <w:sz w:val="22"/>
          <w:szCs w:val="22"/>
        </w:rPr>
        <w:t>r R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s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ar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r</w:t>
      </w:r>
    </w:p>
    <w:p w14:paraId="2203F648" w14:textId="77777777" w:rsidR="00A20A24" w:rsidRPr="00282546" w:rsidRDefault="00A20A24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0D0BF15D" w14:textId="77777777" w:rsidR="00A20A24" w:rsidRPr="00282546" w:rsidRDefault="00282546">
      <w:pPr>
        <w:ind w:left="460" w:right="6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nd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ft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r on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io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di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ic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-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tro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nic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l </w:t>
      </w:r>
      <w:r w:rsidRPr="0028254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 xml:space="preserve">stems and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ss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sted prin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ipal investig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 xml:space="preserve">tor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 bio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dic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 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ine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ring.</w:t>
      </w:r>
    </w:p>
    <w:p w14:paraId="1E374205" w14:textId="77777777" w:rsidR="00A20A24" w:rsidRPr="00282546" w:rsidRDefault="00A20A24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8EC8D5C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F7F091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All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d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ational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82546">
        <w:rPr>
          <w:rFonts w:asciiTheme="minorHAnsi" w:hAnsiTheme="minorHAnsi" w:cstheme="minorHAnsi"/>
          <w:b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z w:val="22"/>
          <w:szCs w:val="22"/>
        </w:rPr>
        <w:t>ato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z w:val="22"/>
          <w:szCs w:val="22"/>
        </w:rPr>
        <w:t>ie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, Minn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pol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s,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MN, 2007 – 2009</w:t>
      </w:r>
    </w:p>
    <w:p w14:paraId="03D4C4F8" w14:textId="77777777" w:rsidR="00A20A24" w:rsidRPr="00282546" w:rsidRDefault="00282546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s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ar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z w:val="22"/>
          <w:szCs w:val="22"/>
        </w:rPr>
        <w:t>h Ch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mist</w:t>
      </w:r>
    </w:p>
    <w:p w14:paraId="14950CDA" w14:textId="77777777" w:rsidR="00A20A24" w:rsidRPr="00282546" w:rsidRDefault="00A20A24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51AC7DC" w14:textId="77777777" w:rsidR="00A20A24" w:rsidRPr="00282546" w:rsidRDefault="00282546">
      <w:pPr>
        <w:ind w:left="460" w:right="121"/>
        <w:rPr>
          <w:rFonts w:asciiTheme="minorHAnsi" w:hAnsiTheme="minorHAnsi" w:cstheme="minorHAnsi"/>
          <w:sz w:val="22"/>
          <w:szCs w:val="22"/>
        </w:rPr>
        <w:sectPr w:rsidR="00A20A24" w:rsidRPr="00282546">
          <w:pgSz w:w="12240" w:h="15840"/>
          <w:pgMar w:top="1480" w:right="1340" w:bottom="280" w:left="1340" w:header="720" w:footer="720" w:gutter="0"/>
          <w:cols w:space="720"/>
        </w:sectPr>
      </w:pP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mu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 xml:space="preserve"> 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rson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82546">
        <w:rPr>
          <w:rFonts w:asciiTheme="minorHAnsi" w:hAnsiTheme="minorHAnsi" w:cstheme="minorHAnsi"/>
          <w:sz w:val="22"/>
          <w:szCs w:val="22"/>
        </w:rPr>
        <w:t>nd 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C ph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282546">
        <w:rPr>
          <w:rFonts w:asciiTheme="minorHAnsi" w:hAnsiTheme="minorHAnsi" w:cstheme="minorHAnsi"/>
          <w:sz w:val="22"/>
          <w:szCs w:val="22"/>
        </w:rPr>
        <w:t>ut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 produ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ts.  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loped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 v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ted 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methods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for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rm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82546">
        <w:rPr>
          <w:rFonts w:asciiTheme="minorHAnsi" w:hAnsiTheme="minorHAnsi" w:cstheme="minorHAnsi"/>
          <w:sz w:val="22"/>
          <w:szCs w:val="22"/>
        </w:rPr>
        <w:t>ut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 pro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ts.</w:t>
      </w:r>
    </w:p>
    <w:p w14:paraId="5F721365" w14:textId="77777777" w:rsidR="00A20A24" w:rsidRPr="00282546" w:rsidRDefault="00282546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lastRenderedPageBreak/>
        <w:pict w14:anchorId="2DC044AF">
          <v:group id="_x0000_s1026" style="position:absolute;margin-left:72.25pt;margin-top:141.6pt;width:467.55pt;height:0;z-index:-251655680;mso-position-horizontal-relative:page;mso-position-vertical-relative:page" coordorigin="1445,2832" coordsize="9351,0">
            <v:shape id="_x0000_s1027" style="position:absolute;left:1445;top:2832;width:9351;height:0" coordorigin="1445,2832" coordsize="9351,0" path="m1445,2832r9351,e" filled="f" strokeweight=".15578mm">
              <v:path arrowok="t"/>
            </v:shape>
            <w10:wrap anchorx="page" anchory="page"/>
          </v:group>
        </w:pict>
      </w:r>
    </w:p>
    <w:p w14:paraId="365EE6AE" w14:textId="77777777" w:rsidR="00A20A24" w:rsidRPr="00282546" w:rsidRDefault="00A20A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C464A5" w14:textId="77777777" w:rsidR="00A20A24" w:rsidRPr="00282546" w:rsidRDefault="00282546">
      <w:pPr>
        <w:spacing w:before="24"/>
        <w:ind w:left="3502" w:right="3203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wa</w:t>
      </w:r>
      <w:r w:rsidRPr="00282546">
        <w:rPr>
          <w:rFonts w:asciiTheme="minorHAnsi" w:hAnsiTheme="minorHAnsi" w:cstheme="minorHAnsi"/>
          <w:b/>
          <w:sz w:val="22"/>
          <w:szCs w:val="22"/>
        </w:rPr>
        <w:t>rd IP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z w:val="22"/>
          <w:szCs w:val="22"/>
        </w:rPr>
        <w:t>ne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r</w:t>
      </w:r>
    </w:p>
    <w:p w14:paraId="1655FA11" w14:textId="77777777" w:rsidR="00A20A24" w:rsidRPr="00282546" w:rsidRDefault="00282546">
      <w:pPr>
        <w:spacing w:line="220" w:lineRule="exact"/>
        <w:ind w:left="2720" w:right="2425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1"/>
          <w:sz w:val="22"/>
          <w:szCs w:val="22"/>
        </w:rPr>
        <w:t>55</w:t>
      </w:r>
      <w:r w:rsidRPr="00282546">
        <w:rPr>
          <w:rFonts w:asciiTheme="minorHAnsi" w:hAnsiTheme="minorHAnsi" w:cstheme="minorHAnsi"/>
          <w:sz w:val="22"/>
          <w:szCs w:val="22"/>
        </w:rPr>
        <w:t>5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Sec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e,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nh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MN</w:t>
      </w:r>
      <w:r w:rsidRPr="0028254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w w:val="99"/>
          <w:sz w:val="22"/>
          <w:szCs w:val="22"/>
        </w:rPr>
        <w:t>5531</w:t>
      </w:r>
      <w:r w:rsidRPr="00282546">
        <w:rPr>
          <w:rFonts w:asciiTheme="minorHAnsi" w:hAnsiTheme="minorHAnsi" w:cstheme="minorHAnsi"/>
          <w:w w:val="99"/>
          <w:sz w:val="22"/>
          <w:szCs w:val="22"/>
        </w:rPr>
        <w:t>7</w:t>
      </w:r>
    </w:p>
    <w:p w14:paraId="7B6715D8" w14:textId="77777777" w:rsidR="00A20A24" w:rsidRPr="00282546" w:rsidRDefault="00282546">
      <w:pPr>
        <w:spacing w:line="220" w:lineRule="exact"/>
        <w:ind w:left="2441" w:right="2141"/>
        <w:jc w:val="center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(651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282546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282546">
        <w:rPr>
          <w:rFonts w:asciiTheme="minorHAnsi" w:hAnsiTheme="minorHAnsi" w:cstheme="minorHAnsi"/>
          <w:spacing w:val="-1"/>
          <w:position w:val="-1"/>
          <w:sz w:val="22"/>
          <w:szCs w:val="22"/>
        </w:rPr>
        <w:t>5</w:t>
      </w:r>
      <w:r w:rsidRPr="00282546">
        <w:rPr>
          <w:rFonts w:asciiTheme="minorHAnsi" w:hAnsiTheme="minorHAnsi" w:cstheme="minorHAnsi"/>
          <w:spacing w:val="3"/>
          <w:position w:val="-1"/>
          <w:sz w:val="22"/>
          <w:szCs w:val="22"/>
        </w:rPr>
        <w:t>5</w:t>
      </w:r>
      <w:r w:rsidRPr="00282546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>660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282546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position w:val="-1"/>
          <w:sz w:val="22"/>
          <w:szCs w:val="22"/>
        </w:rPr>
        <w:t>~</w:t>
      </w:r>
      <w:r w:rsidRPr="0028254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5"/>
          <w:w w:val="99"/>
          <w:position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w w:val="99"/>
          <w:position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rd</w:t>
      </w:r>
      <w:hyperlink r:id="rId10">
        <w:r w:rsidRPr="0028254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.e</w:t>
        </w:r>
        <w:r w:rsidRPr="00282546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n</w:t>
        </w:r>
        <w:r w:rsidRPr="00282546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g</w:t>
        </w:r>
        <w:r w:rsidRPr="00282546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</w:rPr>
          <w:t>i</w:t>
        </w:r>
        <w:r w:rsidRPr="00282546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n</w:t>
        </w:r>
        <w:r w:rsidRPr="0028254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er</w:t>
        </w:r>
        <w:r w:rsidRPr="00282546">
          <w:rPr>
            <w:rFonts w:asciiTheme="minorHAnsi" w:hAnsiTheme="minorHAnsi" w:cstheme="minorHAnsi"/>
            <w:spacing w:val="3"/>
            <w:w w:val="99"/>
            <w:position w:val="-1"/>
            <w:sz w:val="22"/>
            <w:szCs w:val="22"/>
          </w:rPr>
          <w:t>@</w:t>
        </w:r>
        <w:r w:rsidRPr="00282546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m</w:t>
        </w:r>
        <w:r w:rsidRPr="0028254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it</w:t>
        </w:r>
        <w:r w:rsidRPr="00282546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</w:rPr>
          <w:t>c</w:t>
        </w:r>
        <w:r w:rsidRPr="00282546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h</w:t>
        </w:r>
        <w:r w:rsidRPr="0028254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el</w:t>
        </w:r>
        <w:r w:rsidRPr="00282546">
          <w:rPr>
            <w:rFonts w:asciiTheme="minorHAnsi" w:hAnsiTheme="minorHAnsi" w:cstheme="minorHAnsi"/>
            <w:spacing w:val="3"/>
            <w:w w:val="99"/>
            <w:position w:val="-1"/>
            <w:sz w:val="22"/>
            <w:szCs w:val="22"/>
          </w:rPr>
          <w:t>l</w:t>
        </w:r>
        <w:r w:rsidRPr="00282546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h</w:t>
        </w:r>
        <w:r w:rsidRPr="00282546">
          <w:rPr>
            <w:rFonts w:asciiTheme="minorHAnsi" w:hAnsiTheme="minorHAnsi" w:cstheme="minorHAnsi"/>
            <w:spacing w:val="3"/>
            <w:w w:val="99"/>
            <w:position w:val="-1"/>
            <w:sz w:val="22"/>
            <w:szCs w:val="22"/>
          </w:rPr>
          <w:t>a</w:t>
        </w:r>
        <w:r w:rsidRPr="00282546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m</w:t>
        </w:r>
        <w:r w:rsidRPr="0028254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l</w:t>
        </w:r>
        <w:r w:rsidRPr="00282546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</w:rPr>
          <w:t>i</w:t>
        </w:r>
        <w:r w:rsidRPr="00282546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n</w:t>
        </w:r>
        <w:r w:rsidRPr="00282546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e</w:t>
        </w:r>
        <w:r w:rsidRPr="0028254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.e</w:t>
        </w:r>
        <w:r w:rsidRPr="00282546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d</w:t>
        </w:r>
        <w:r w:rsidRPr="00282546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u</w:t>
        </w:r>
      </w:hyperlink>
    </w:p>
    <w:p w14:paraId="3CBDFE19" w14:textId="77777777" w:rsidR="00A20A24" w:rsidRPr="00282546" w:rsidRDefault="00A20A24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5FC9DE05" w14:textId="77777777" w:rsidR="00A20A24" w:rsidRPr="00282546" w:rsidRDefault="00282546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z w:val="22"/>
          <w:szCs w:val="22"/>
        </w:rPr>
        <w:t>N</w:t>
      </w:r>
    </w:p>
    <w:p w14:paraId="5E5756F5" w14:textId="77777777" w:rsidR="00A20A24" w:rsidRPr="00282546" w:rsidRDefault="00282546">
      <w:pPr>
        <w:spacing w:before="85"/>
        <w:ind w:left="100" w:right="4827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>ch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ne 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chool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z w:val="22"/>
          <w:szCs w:val="22"/>
        </w:rPr>
        <w:t>f</w:t>
      </w:r>
      <w:r w:rsidRPr="0028254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 xml:space="preserve">, St.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 xml:space="preserve">, MN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 Do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exp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ay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18</w:t>
      </w:r>
    </w:p>
    <w:p w14:paraId="57AFD97B" w14:textId="77777777" w:rsidR="00A20A24" w:rsidRPr="00282546" w:rsidRDefault="00282546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i/>
          <w:sz w:val="22"/>
          <w:szCs w:val="22"/>
        </w:rPr>
        <w:t>P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3.06, </w:t>
      </w:r>
      <w:r w:rsidRPr="00282546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i/>
          <w:sz w:val="22"/>
          <w:szCs w:val="22"/>
        </w:rPr>
        <w:t>ass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z w:val="22"/>
          <w:szCs w:val="22"/>
        </w:rPr>
        <w:t>an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282546">
        <w:rPr>
          <w:rFonts w:asciiTheme="minorHAnsi" w:hAnsiTheme="minorHAnsi" w:cstheme="minorHAnsi"/>
          <w:i/>
          <w:sz w:val="22"/>
          <w:szCs w:val="22"/>
        </w:rPr>
        <w:t>: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3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82546">
        <w:rPr>
          <w:rFonts w:asciiTheme="minorHAnsi" w:hAnsiTheme="minorHAnsi" w:cstheme="minorHAnsi"/>
          <w:sz w:val="22"/>
          <w:szCs w:val="22"/>
        </w:rPr>
        <w:t>123,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op 25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282546">
        <w:rPr>
          <w:rFonts w:asciiTheme="minorHAnsi" w:hAnsiTheme="minorHAnsi" w:cstheme="minorHAnsi"/>
          <w:sz w:val="22"/>
          <w:szCs w:val="22"/>
        </w:rPr>
        <w:t>2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%</w:t>
      </w:r>
      <w:r w:rsidRPr="00282546">
        <w:rPr>
          <w:rFonts w:asciiTheme="minorHAnsi" w:hAnsiTheme="minorHAnsi" w:cstheme="minorHAnsi"/>
          <w:sz w:val="22"/>
          <w:szCs w:val="22"/>
        </w:rPr>
        <w:t>)</w:t>
      </w:r>
    </w:p>
    <w:p w14:paraId="103733C8" w14:textId="77777777" w:rsidR="00A20A24" w:rsidRPr="00282546" w:rsidRDefault="00282546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i/>
          <w:sz w:val="22"/>
          <w:szCs w:val="22"/>
        </w:rPr>
        <w:t>ards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282546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z w:val="22"/>
          <w:szCs w:val="22"/>
        </w:rPr>
        <w:t>c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i/>
          <w:sz w:val="22"/>
          <w:szCs w:val="22"/>
        </w:rPr>
        <w:t>:</w:t>
      </w:r>
    </w:p>
    <w:p w14:paraId="30CA28F1" w14:textId="77777777" w:rsidR="00A20A24" w:rsidRPr="00282546" w:rsidRDefault="00282546">
      <w:pPr>
        <w:spacing w:before="1"/>
        <w:ind w:left="64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</w:t>
      </w:r>
      <w:r w:rsidRPr="0028254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Stud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pe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Law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oc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 xml:space="preserve">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A)</w:t>
      </w:r>
      <w:r w:rsidRPr="00282546">
        <w:rPr>
          <w:rFonts w:asciiTheme="minorHAnsi" w:hAnsiTheme="minorHAnsi" w:cstheme="minorHAnsi"/>
          <w:sz w:val="22"/>
          <w:szCs w:val="22"/>
        </w:rPr>
        <w:t>, 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be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5691829C" w14:textId="77777777" w:rsidR="00A20A24" w:rsidRPr="00282546" w:rsidRDefault="00282546">
      <w:pPr>
        <w:spacing w:line="24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</w:t>
      </w:r>
      <w:r w:rsidRPr="0028254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Wo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e whi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282546">
        <w:rPr>
          <w:rFonts w:asciiTheme="minorHAnsi" w:hAnsiTheme="minorHAnsi" w:cstheme="minorHAnsi"/>
          <w:sz w:val="22"/>
          <w:szCs w:val="22"/>
        </w:rPr>
        <w:t>end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ool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e.</w:t>
      </w:r>
    </w:p>
    <w:p w14:paraId="274C8B71" w14:textId="77777777" w:rsidR="00A20A24" w:rsidRPr="00282546" w:rsidRDefault="00A20A24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E8E2FB0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b/>
          <w:sz w:val="22"/>
          <w:szCs w:val="22"/>
        </w:rPr>
        <w:t>niv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z w:val="22"/>
          <w:szCs w:val="22"/>
        </w:rPr>
        <w:t>f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K</w:t>
      </w:r>
      <w:r w:rsidRPr="00282546">
        <w:rPr>
          <w:rFonts w:asciiTheme="minorHAnsi" w:hAnsiTheme="minorHAnsi" w:cstheme="minorHAnsi"/>
          <w:b/>
          <w:sz w:val="22"/>
          <w:szCs w:val="22"/>
        </w:rPr>
        <w:t>a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sa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ence,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</w:p>
    <w:p w14:paraId="6FC85145" w14:textId="77777777" w:rsidR="00A20A24" w:rsidRPr="00282546" w:rsidRDefault="00282546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adu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e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ou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>: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al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En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ee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2546">
        <w:rPr>
          <w:rFonts w:asciiTheme="minorHAnsi" w:hAnsiTheme="minorHAnsi" w:cstheme="minorHAnsi"/>
          <w:sz w:val="22"/>
          <w:szCs w:val="22"/>
        </w:rPr>
        <w:t>co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 18 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: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3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282546">
        <w:rPr>
          <w:rFonts w:asciiTheme="minorHAnsi" w:hAnsiTheme="minorHAnsi" w:cstheme="minorHAnsi"/>
          <w:sz w:val="22"/>
          <w:szCs w:val="22"/>
        </w:rPr>
        <w:t>42,</w:t>
      </w:r>
      <w:r w:rsidRPr="0028254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82546">
        <w:rPr>
          <w:rFonts w:asciiTheme="minorHAnsi" w:hAnsiTheme="minorHAnsi" w:cstheme="minorHAnsi"/>
          <w:sz w:val="22"/>
          <w:szCs w:val="22"/>
        </w:rPr>
        <w:t>008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82546">
        <w:rPr>
          <w:rFonts w:asciiTheme="minorHAnsi" w:hAnsiTheme="minorHAnsi" w:cstheme="minorHAnsi"/>
          <w:sz w:val="22"/>
          <w:szCs w:val="22"/>
        </w:rPr>
        <w:t>2009</w:t>
      </w:r>
    </w:p>
    <w:p w14:paraId="72E2B834" w14:textId="77777777" w:rsidR="00A20A24" w:rsidRPr="00282546" w:rsidRDefault="00282546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ache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or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 xml:space="preserve">ce,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En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ne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20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82546">
        <w:rPr>
          <w:rFonts w:asciiTheme="minorHAnsi" w:hAnsiTheme="minorHAnsi" w:cstheme="minorHAnsi"/>
          <w:sz w:val="22"/>
          <w:szCs w:val="22"/>
        </w:rPr>
        <w:t>7</w:t>
      </w:r>
    </w:p>
    <w:p w14:paraId="7EC191B5" w14:textId="77777777" w:rsidR="00A20A24" w:rsidRPr="00282546" w:rsidRDefault="00282546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Ac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z w:val="22"/>
          <w:szCs w:val="22"/>
        </w:rPr>
        <w:t>v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i/>
          <w:sz w:val="22"/>
          <w:szCs w:val="22"/>
        </w:rPr>
        <w:t>:</w:t>
      </w:r>
    </w:p>
    <w:p w14:paraId="62FFBF78" w14:textId="77777777" w:rsidR="00A20A24" w:rsidRPr="00282546" w:rsidRDefault="00282546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</w:t>
      </w:r>
      <w:r w:rsidRPr="0028254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Soc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of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Ph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s 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de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, 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ber</w:t>
      </w:r>
    </w:p>
    <w:p w14:paraId="08613C08" w14:textId="77777777" w:rsidR="00A20A24" w:rsidRPr="00282546" w:rsidRDefault="00282546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</w:t>
      </w:r>
      <w:r w:rsidRPr="0028254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y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of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>an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as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rc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82546">
        <w:rPr>
          <w:rFonts w:asciiTheme="minorHAnsi" w:hAnsiTheme="minorHAnsi" w:cstheme="minorHAnsi"/>
          <w:sz w:val="22"/>
          <w:szCs w:val="22"/>
        </w:rPr>
        <w:t>and</w:t>
      </w:r>
    </w:p>
    <w:p w14:paraId="1548C5CB" w14:textId="77777777" w:rsidR="00A20A24" w:rsidRPr="00282546" w:rsidRDefault="00A20A24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3D8A9C8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LEGA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82546">
        <w:rPr>
          <w:rFonts w:asciiTheme="minorHAnsi" w:hAnsiTheme="minorHAnsi" w:cstheme="minorHAnsi"/>
          <w:b/>
          <w:sz w:val="22"/>
          <w:szCs w:val="22"/>
        </w:rPr>
        <w:t>IE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</w:p>
    <w:p w14:paraId="49F61780" w14:textId="77777777" w:rsidR="00A20A24" w:rsidRPr="00282546" w:rsidRDefault="00282546">
      <w:pPr>
        <w:spacing w:before="88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z w:val="22"/>
          <w:szCs w:val="22"/>
        </w:rPr>
        <w:t>ar Corpora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z w:val="22"/>
          <w:szCs w:val="22"/>
        </w:rPr>
        <w:t>on,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apo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s,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MN</w:t>
      </w:r>
    </w:p>
    <w:p w14:paraId="00F06C09" w14:textId="77777777" w:rsidR="00A20A24" w:rsidRPr="00282546" w:rsidRDefault="00282546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Pat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i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z w:val="22"/>
          <w:szCs w:val="22"/>
        </w:rPr>
        <w:t>ng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i/>
          <w:sz w:val="22"/>
          <w:szCs w:val="22"/>
        </w:rPr>
        <w:t>n,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282546">
        <w:rPr>
          <w:rFonts w:asciiTheme="minorHAnsi" w:hAnsiTheme="minorHAnsi" w:cstheme="minorHAnsi"/>
          <w:i/>
          <w:sz w:val="22"/>
          <w:szCs w:val="22"/>
        </w:rPr>
        <w:t>0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282546">
        <w:rPr>
          <w:rFonts w:asciiTheme="minorHAnsi" w:hAnsiTheme="minorHAnsi" w:cstheme="minorHAnsi"/>
          <w:i/>
          <w:sz w:val="22"/>
          <w:szCs w:val="22"/>
        </w:rPr>
        <w:t>5 –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Pre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i/>
          <w:sz w:val="22"/>
          <w:szCs w:val="22"/>
        </w:rPr>
        <w:t>ent</w:t>
      </w:r>
    </w:p>
    <w:p w14:paraId="226D4347" w14:textId="77777777" w:rsidR="00A20A24" w:rsidRPr="00282546" w:rsidRDefault="00282546">
      <w:pPr>
        <w:spacing w:before="2"/>
        <w:ind w:left="64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 </w:t>
      </w:r>
      <w:r w:rsidRPr="0028254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o 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ons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ce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an 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ne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54BAC280" w14:textId="77777777" w:rsidR="00A20A24" w:rsidRPr="00282546" w:rsidRDefault="00A20A24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BC48753" w14:textId="77777777" w:rsidR="00A20A24" w:rsidRPr="00282546" w:rsidRDefault="00282546">
      <w:pPr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82546">
        <w:rPr>
          <w:rFonts w:asciiTheme="minorHAnsi" w:hAnsiTheme="minorHAnsi" w:cstheme="minorHAnsi"/>
          <w:b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282546">
        <w:rPr>
          <w:rFonts w:asciiTheme="minorHAnsi" w:hAnsiTheme="minorHAnsi" w:cstheme="minorHAnsi"/>
          <w:b/>
          <w:sz w:val="22"/>
          <w:szCs w:val="22"/>
        </w:rPr>
        <w:t>L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28254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82546">
        <w:rPr>
          <w:rFonts w:asciiTheme="minorHAnsi" w:hAnsiTheme="minorHAnsi" w:cstheme="minorHAnsi"/>
          <w:b/>
          <w:sz w:val="22"/>
          <w:szCs w:val="22"/>
        </w:rPr>
        <w:t>IE</w:t>
      </w: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282546">
        <w:rPr>
          <w:rFonts w:asciiTheme="minorHAnsi" w:hAnsiTheme="minorHAnsi" w:cstheme="minorHAnsi"/>
          <w:b/>
          <w:sz w:val="22"/>
          <w:szCs w:val="22"/>
        </w:rPr>
        <w:t>E</w:t>
      </w:r>
    </w:p>
    <w:p w14:paraId="5D883CA3" w14:textId="77777777" w:rsidR="00A20A24" w:rsidRPr="00282546" w:rsidRDefault="00282546">
      <w:pPr>
        <w:spacing w:before="88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z w:val="22"/>
          <w:szCs w:val="22"/>
        </w:rPr>
        <w:t>os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>em</w:t>
      </w:r>
      <w:r w:rsidRPr="00282546">
        <w:rPr>
          <w:rFonts w:asciiTheme="minorHAnsi" w:hAnsiTheme="minorHAnsi" w:cstheme="minorHAnsi"/>
          <w:b/>
          <w:sz w:val="22"/>
          <w:szCs w:val="22"/>
        </w:rPr>
        <w:t>ou</w:t>
      </w:r>
      <w:r w:rsidRPr="0028254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t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b/>
          <w:sz w:val="22"/>
          <w:szCs w:val="22"/>
        </w:rPr>
        <w:t>I</w:t>
      </w:r>
      <w:r w:rsidRPr="00282546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b/>
          <w:sz w:val="22"/>
          <w:szCs w:val="22"/>
        </w:rPr>
        <w:t>c.,</w:t>
      </w:r>
      <w:r w:rsidRPr="002825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oun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, MN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82546">
        <w:rPr>
          <w:rFonts w:asciiTheme="minorHAnsi" w:hAnsiTheme="minorHAnsi" w:cstheme="minorHAnsi"/>
          <w:sz w:val="22"/>
          <w:szCs w:val="22"/>
        </w:rPr>
        <w:t xml:space="preserve">009 –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ent</w:t>
      </w:r>
    </w:p>
    <w:p w14:paraId="4E8B2FFA" w14:textId="77777777" w:rsidR="00A20A24" w:rsidRPr="00282546" w:rsidRDefault="00282546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Rosemou</w:t>
      </w:r>
      <w:r w:rsidRPr="00282546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i/>
          <w:sz w:val="22"/>
          <w:szCs w:val="22"/>
        </w:rPr>
        <w:t>o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282546">
        <w:rPr>
          <w:rFonts w:asciiTheme="minorHAnsi" w:hAnsiTheme="minorHAnsi" w:cstheme="minorHAnsi"/>
          <w:i/>
          <w:sz w:val="22"/>
          <w:szCs w:val="22"/>
        </w:rPr>
        <w:t>al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chn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i/>
          <w:sz w:val="22"/>
          <w:szCs w:val="22"/>
        </w:rPr>
        <w:t>ogy Team</w:t>
      </w:r>
      <w:r w:rsidRPr="0028254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282546">
        <w:rPr>
          <w:rFonts w:asciiTheme="minorHAnsi" w:hAnsiTheme="minorHAnsi" w:cstheme="minorHAnsi"/>
          <w:i/>
          <w:sz w:val="22"/>
          <w:szCs w:val="22"/>
        </w:rPr>
        <w:t>emb</w:t>
      </w:r>
      <w:r w:rsidRPr="00282546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i/>
          <w:sz w:val="22"/>
          <w:szCs w:val="22"/>
        </w:rPr>
        <w:t>2014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–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Pre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i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z w:val="22"/>
          <w:szCs w:val="22"/>
        </w:rPr>
        <w:t>t</w:t>
      </w:r>
    </w:p>
    <w:p w14:paraId="4CBC5FD6" w14:textId="77777777" w:rsidR="00A20A24" w:rsidRPr="00282546" w:rsidRDefault="00282546">
      <w:pPr>
        <w:spacing w:before="5" w:line="240" w:lineRule="exact"/>
        <w:ind w:left="1000" w:right="761" w:hanging="269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ppo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o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he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ent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eam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 of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chn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cal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p.</w:t>
      </w:r>
    </w:p>
    <w:p w14:paraId="71B582A9" w14:textId="77777777" w:rsidR="00A20A24" w:rsidRPr="00282546" w:rsidRDefault="00282546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po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he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ew 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chn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es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pact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n co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pany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bus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5B627924" w14:textId="77777777" w:rsidR="00A20A24" w:rsidRPr="00282546" w:rsidRDefault="00282546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Exa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ned co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pe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s’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ent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 xml:space="preserve">s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>et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and op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6BCE3BB5" w14:textId="77777777" w:rsidR="00A20A24" w:rsidRPr="00282546" w:rsidRDefault="00282546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os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16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 xml:space="preserve">ns,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ev</w:t>
      </w:r>
      <w:r w:rsidRPr="00282546">
        <w:rPr>
          <w:rFonts w:asciiTheme="minorHAnsi" w:hAnsiTheme="minorHAnsi" w:cstheme="minorHAnsi"/>
          <w:sz w:val="22"/>
          <w:szCs w:val="22"/>
        </w:rPr>
        <w:t>en of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ch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 b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282546">
        <w:rPr>
          <w:rFonts w:asciiTheme="minorHAnsi" w:hAnsiTheme="minorHAnsi" w:cstheme="minorHAnsi"/>
          <w:sz w:val="22"/>
          <w:szCs w:val="22"/>
        </w:rPr>
        <w:t xml:space="preserve">ued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61D58297" w14:textId="77777777" w:rsidR="00A20A24" w:rsidRPr="00282546" w:rsidRDefault="00282546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Sen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i/>
          <w:sz w:val="22"/>
          <w:szCs w:val="22"/>
        </w:rPr>
        <w:t>r En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z w:val="22"/>
          <w:szCs w:val="22"/>
        </w:rPr>
        <w:t>ne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i/>
          <w:sz w:val="22"/>
          <w:szCs w:val="22"/>
        </w:rPr>
        <w:t>20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282546">
        <w:rPr>
          <w:rFonts w:asciiTheme="minorHAnsi" w:hAnsiTheme="minorHAnsi" w:cstheme="minorHAnsi"/>
          <w:i/>
          <w:sz w:val="22"/>
          <w:szCs w:val="22"/>
        </w:rPr>
        <w:t>2 – 2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282546">
        <w:rPr>
          <w:rFonts w:asciiTheme="minorHAnsi" w:hAnsiTheme="minorHAnsi" w:cstheme="minorHAnsi"/>
          <w:i/>
          <w:sz w:val="22"/>
          <w:szCs w:val="22"/>
        </w:rPr>
        <w:t>14</w:t>
      </w:r>
    </w:p>
    <w:p w14:paraId="56FFD42A" w14:textId="77777777" w:rsidR="00A20A24" w:rsidRPr="00282546" w:rsidRDefault="00282546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Pro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ed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om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o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En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282546">
        <w:rPr>
          <w:rFonts w:asciiTheme="minorHAnsi" w:hAnsiTheme="minorHAnsi" w:cstheme="minorHAnsi"/>
          <w:sz w:val="22"/>
          <w:szCs w:val="22"/>
        </w:rPr>
        <w:t>ea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–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 co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pany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 xml:space="preserve">e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x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ea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2F7B2C05" w14:textId="77777777" w:rsidR="00A20A24" w:rsidRPr="00282546" w:rsidRDefault="00282546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ed as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he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 xml:space="preserve">ead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 De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n En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neer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 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w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s of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no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cs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uc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235490B6" w14:textId="77777777" w:rsidR="00A20A24" w:rsidRPr="00282546" w:rsidRDefault="00282546">
      <w:pPr>
        <w:spacing w:before="1" w:line="240" w:lineRule="exact"/>
        <w:ind w:left="1000" w:right="737" w:hanging="269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Supe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 xml:space="preserve">e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 xml:space="preserve">n,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en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on,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b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 xml:space="preserve">, and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anu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of 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nos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7E40683C" w14:textId="77777777" w:rsidR="00A20A24" w:rsidRPr="00282546" w:rsidRDefault="00282546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 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 and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de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op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ent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of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pac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equ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en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s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</w:p>
    <w:p w14:paraId="07EBC900" w14:textId="77777777" w:rsidR="00A20A24" w:rsidRPr="00282546" w:rsidRDefault="00282546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82546">
        <w:rPr>
          <w:rFonts w:asciiTheme="minorHAnsi" w:hAnsiTheme="minorHAnsi" w:cstheme="minorHAnsi"/>
          <w:sz w:val="22"/>
          <w:szCs w:val="22"/>
        </w:rPr>
        <w:t>ec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s,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ud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he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en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on of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,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 xml:space="preserve">s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nd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ch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p 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pac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es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82546">
        <w:rPr>
          <w:rFonts w:asciiTheme="minorHAnsi" w:hAnsiTheme="minorHAnsi" w:cstheme="minorHAnsi"/>
          <w:sz w:val="22"/>
          <w:szCs w:val="22"/>
        </w:rPr>
        <w:t>.</w:t>
      </w:r>
    </w:p>
    <w:p w14:paraId="7B8ABA92" w14:textId="77777777" w:rsidR="00A20A24" w:rsidRPr="00282546" w:rsidRDefault="00282546">
      <w:pPr>
        <w:spacing w:before="5" w:line="240" w:lineRule="exact"/>
        <w:ind w:left="1000" w:right="356" w:hanging="269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ned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ur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app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on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pec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c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s)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and 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d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 p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ng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eq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en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co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ponen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14246E60" w14:textId="77777777" w:rsidR="00A20A24" w:rsidRPr="00282546" w:rsidRDefault="00282546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i/>
          <w:sz w:val="22"/>
          <w:szCs w:val="22"/>
        </w:rPr>
        <w:t>Pro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z w:val="22"/>
          <w:szCs w:val="22"/>
        </w:rPr>
        <w:t>ct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E</w:t>
      </w:r>
      <w:r w:rsidRPr="00282546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z w:val="22"/>
          <w:szCs w:val="22"/>
        </w:rPr>
        <w:t>g</w:t>
      </w:r>
      <w:r w:rsidRPr="0028254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i/>
          <w:sz w:val="22"/>
          <w:szCs w:val="22"/>
        </w:rPr>
        <w:t>eer,</w:t>
      </w:r>
      <w:r w:rsidRPr="0028254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i/>
          <w:sz w:val="22"/>
          <w:szCs w:val="22"/>
        </w:rPr>
        <w:t>2009 –</w:t>
      </w:r>
      <w:r w:rsidRPr="0028254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2</w:t>
      </w:r>
      <w:r w:rsidRPr="00282546">
        <w:rPr>
          <w:rFonts w:asciiTheme="minorHAnsi" w:hAnsiTheme="minorHAnsi" w:cstheme="minorHAnsi"/>
          <w:i/>
          <w:sz w:val="22"/>
          <w:szCs w:val="22"/>
        </w:rPr>
        <w:t>012</w:t>
      </w:r>
    </w:p>
    <w:p w14:paraId="54AB0BC0" w14:textId="77777777" w:rsidR="00A20A24" w:rsidRPr="00282546" w:rsidRDefault="00282546">
      <w:pPr>
        <w:spacing w:before="3" w:line="240" w:lineRule="exact"/>
        <w:ind w:left="1000" w:right="258" w:hanging="269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Pro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ed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om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 xml:space="preserve">n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o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ct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one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ear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co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2546">
        <w:rPr>
          <w:rFonts w:asciiTheme="minorHAnsi" w:hAnsiTheme="minorHAnsi" w:cstheme="minorHAnsi"/>
          <w:sz w:val="22"/>
          <w:szCs w:val="22"/>
        </w:rPr>
        <w:t>pany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 xml:space="preserve">e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e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2546">
        <w:rPr>
          <w:rFonts w:asciiTheme="minorHAnsi" w:hAnsiTheme="minorHAnsi" w:cstheme="minorHAnsi"/>
          <w:sz w:val="22"/>
          <w:szCs w:val="22"/>
        </w:rPr>
        <w:t>ea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p w14:paraId="40EEAB67" w14:textId="77777777" w:rsidR="00A20A24" w:rsidRPr="00282546" w:rsidRDefault="00282546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>ned p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bo</w:t>
      </w:r>
      <w:r w:rsidRPr="00282546">
        <w:rPr>
          <w:rFonts w:asciiTheme="minorHAnsi" w:hAnsiTheme="minorHAnsi" w:cstheme="minorHAnsi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ds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 xml:space="preserve">new </w:t>
      </w:r>
      <w:r w:rsidRPr="0028254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odu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s,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ud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-v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a 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ed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cu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bo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ds.</w:t>
      </w:r>
    </w:p>
    <w:p w14:paraId="1F32626A" w14:textId="77777777" w:rsidR="00A20A24" w:rsidRPr="00282546" w:rsidRDefault="00282546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282546">
        <w:rPr>
          <w:rFonts w:asciiTheme="minorHAnsi" w:hAnsiTheme="minorHAnsi" w:cstheme="minorHAnsi"/>
          <w:sz w:val="22"/>
          <w:szCs w:val="22"/>
        </w:rPr>
        <w:t xml:space="preserve">  </w:t>
      </w:r>
      <w:r w:rsidRPr="002825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ea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 xml:space="preserve">ed 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su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 xml:space="preserve">e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sor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o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546">
        <w:rPr>
          <w:rFonts w:asciiTheme="minorHAnsi" w:hAnsiTheme="minorHAnsi" w:cstheme="minorHAnsi"/>
          <w:sz w:val="22"/>
          <w:szCs w:val="22"/>
        </w:rPr>
        <w:t>on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cs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z w:val="22"/>
          <w:szCs w:val="22"/>
        </w:rPr>
        <w:t>e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2546">
        <w:rPr>
          <w:rFonts w:asciiTheme="minorHAnsi" w:hAnsiTheme="minorHAnsi" w:cstheme="minorHAnsi"/>
          <w:sz w:val="22"/>
          <w:szCs w:val="22"/>
        </w:rPr>
        <w:t>ac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 xml:space="preserve">,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2546">
        <w:rPr>
          <w:rFonts w:asciiTheme="minorHAnsi" w:hAnsiTheme="minorHAnsi" w:cstheme="minorHAnsi"/>
          <w:sz w:val="22"/>
          <w:szCs w:val="22"/>
        </w:rPr>
        <w:t>c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>ng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2546">
        <w:rPr>
          <w:rFonts w:asciiTheme="minorHAnsi" w:hAnsiTheme="minorHAnsi" w:cstheme="minorHAnsi"/>
          <w:sz w:val="22"/>
          <w:szCs w:val="22"/>
        </w:rPr>
        <w:t>o h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2546">
        <w:rPr>
          <w:rFonts w:asciiTheme="minorHAnsi" w:hAnsiTheme="minorHAnsi" w:cstheme="minorHAnsi"/>
          <w:sz w:val="22"/>
          <w:szCs w:val="22"/>
        </w:rPr>
        <w:t xml:space="preserve">h 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5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546">
        <w:rPr>
          <w:rFonts w:asciiTheme="minorHAnsi" w:hAnsiTheme="minorHAnsi" w:cstheme="minorHAnsi"/>
          <w:sz w:val="22"/>
          <w:szCs w:val="22"/>
        </w:rPr>
        <w:t>so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2546">
        <w:rPr>
          <w:rFonts w:asciiTheme="minorHAnsi" w:hAnsiTheme="minorHAnsi" w:cstheme="minorHAnsi"/>
          <w:sz w:val="22"/>
          <w:szCs w:val="22"/>
        </w:rPr>
        <w:t>u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25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546">
        <w:rPr>
          <w:rFonts w:asciiTheme="minorHAnsi" w:hAnsiTheme="minorHAnsi" w:cstheme="minorHAnsi"/>
          <w:sz w:val="22"/>
          <w:szCs w:val="22"/>
        </w:rPr>
        <w:t xml:space="preserve">on 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A/</w:t>
      </w:r>
      <w:r w:rsidRPr="00282546">
        <w:rPr>
          <w:rFonts w:asciiTheme="minorHAnsi" w:hAnsiTheme="minorHAnsi" w:cstheme="minorHAnsi"/>
          <w:sz w:val="22"/>
          <w:szCs w:val="22"/>
        </w:rPr>
        <w:t>D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8254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254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5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546">
        <w:rPr>
          <w:rFonts w:asciiTheme="minorHAnsi" w:hAnsiTheme="minorHAnsi" w:cstheme="minorHAnsi"/>
          <w:sz w:val="22"/>
          <w:szCs w:val="22"/>
        </w:rPr>
        <w:t>s.</w:t>
      </w:r>
    </w:p>
    <w:sectPr w:rsidR="00A20A24" w:rsidRPr="00282546">
      <w:pgSz w:w="12240" w:h="15840"/>
      <w:pgMar w:top="1480" w:right="16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F2658"/>
    <w:multiLevelType w:val="multilevel"/>
    <w:tmpl w:val="7610BE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A24"/>
    <w:rsid w:val="00282546"/>
    <w:rsid w:val="00A2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5E27AC3D"/>
  <w15:docId w15:val="{BC900618-103B-4A17-ADE2-A39D96600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ly@mitchellhamline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een@mitchellhamline.ed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rybusiness@mitchellhamline.ed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engineer@mitchellhamline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emistry@mitchellhamline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1982</Words>
  <Characters>11300</Characters>
  <Application>Microsoft Office Word</Application>
  <DocSecurity>0</DocSecurity>
  <Lines>94</Lines>
  <Paragraphs>26</Paragraphs>
  <ScaleCrop>false</ScaleCrop>
  <Company/>
  <LinksUpToDate>false</LinksUpToDate>
  <CharactersWithSpaces>13256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2021-06-23T11:57:00Z</dcterms:created>
  <dcterms:modified xsi:type="dcterms:W3CDTF">2021-06-23T11:58:00Z</dcterms:modified>
</cp:coreProperties>
</file>